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91216" w14:textId="77777777" w:rsidR="00BE1FB9" w:rsidRPr="00BE1FB9" w:rsidRDefault="00BE1FB9" w:rsidP="00BE1FB9">
      <w:pPr>
        <w:tabs>
          <w:tab w:val="left" w:pos="10240"/>
        </w:tabs>
        <w:spacing w:before="87"/>
        <w:ind w:left="113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b/>
          <w:spacing w:val="-25"/>
          <w:w w:val="102"/>
          <w:position w:val="-1"/>
          <w:sz w:val="22"/>
          <w:szCs w:val="22"/>
          <w:u w:val="single" w:color="000000"/>
        </w:rPr>
        <w:t xml:space="preserve"> </w:t>
      </w:r>
      <w:r w:rsidRPr="00BE1FB9">
        <w:rPr>
          <w:rFonts w:asciiTheme="minorHAnsi" w:hAnsiTheme="minorHAnsi" w:cstheme="minorHAnsi"/>
          <w:sz w:val="22"/>
          <w:szCs w:val="22"/>
        </w:rPr>
        <w:t>Francesco Serrano</w:t>
      </w:r>
    </w:p>
    <w:p w14:paraId="0628DC56" w14:textId="7D47B0A7" w:rsidR="003A2F19" w:rsidRPr="00BE1FB9" w:rsidRDefault="00BE1FB9" w:rsidP="00BE1FB9">
      <w:pPr>
        <w:tabs>
          <w:tab w:val="left" w:pos="10240"/>
        </w:tabs>
        <w:spacing w:before="87"/>
        <w:ind w:left="113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U</w:t>
      </w:r>
      <w:r w:rsidRPr="00BE1FB9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MM</w:t>
      </w:r>
      <w:r w:rsidRPr="00BE1FB9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AR</w:t>
      </w:r>
      <w:r w:rsidRPr="00BE1FB9">
        <w:rPr>
          <w:rFonts w:asciiTheme="minorHAnsi" w:hAnsiTheme="minorHAnsi" w:cstheme="minorHAnsi"/>
          <w:b/>
          <w:w w:val="102"/>
          <w:sz w:val="22"/>
          <w:szCs w:val="22"/>
        </w:rPr>
        <w:t>Y</w:t>
      </w:r>
    </w:p>
    <w:p w14:paraId="68997754" w14:textId="77777777" w:rsidR="003A2F19" w:rsidRPr="00BE1FB9" w:rsidRDefault="00BE1FB9" w:rsidP="00BE1FB9">
      <w:pPr>
        <w:ind w:left="142" w:right="105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E1FB9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b/>
          <w:spacing w:val="1"/>
          <w:sz w:val="22"/>
          <w:szCs w:val="22"/>
        </w:rPr>
        <w:t>ist</w:t>
      </w:r>
      <w:r w:rsidRPr="00BE1FB9">
        <w:rPr>
          <w:rFonts w:asciiTheme="minorHAnsi" w:hAnsiTheme="minorHAnsi" w:cstheme="minorHAnsi"/>
          <w:b/>
          <w:spacing w:val="2"/>
          <w:sz w:val="22"/>
          <w:szCs w:val="22"/>
        </w:rPr>
        <w:t>ra</w:t>
      </w:r>
      <w:r w:rsidRPr="00BE1FB9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BE1FB9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BE1FB9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E1FB9">
        <w:rPr>
          <w:rFonts w:asciiTheme="minorHAnsi" w:hAnsiTheme="minorHAnsi" w:cstheme="minorHAnsi"/>
          <w:b/>
          <w:spacing w:val="1"/>
          <w:sz w:val="22"/>
          <w:szCs w:val="22"/>
        </w:rPr>
        <w:t>ssist</w:t>
      </w:r>
      <w:r w:rsidRPr="00BE1FB9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E1FB9">
        <w:rPr>
          <w:rFonts w:asciiTheme="minorHAnsi" w:hAnsiTheme="minorHAnsi" w:cstheme="minorHAnsi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yea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expe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E1FB9">
        <w:rPr>
          <w:rFonts w:asciiTheme="minorHAnsi" w:hAnsiTheme="minorHAnsi" w:cstheme="minorHAnsi"/>
          <w:sz w:val="22"/>
          <w:szCs w:val="22"/>
        </w:rPr>
        <w:t xml:space="preserve">e </w:t>
      </w:r>
      <w:r w:rsidRPr="00BE1F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 xml:space="preserve">y 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ndu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stri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 xml:space="preserve">s </w:t>
      </w:r>
      <w:r w:rsidRPr="00BE1FB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z w:val="22"/>
          <w:szCs w:val="22"/>
        </w:rPr>
        <w:t xml:space="preserve">g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uppo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execu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z w:val="22"/>
          <w:szCs w:val="22"/>
        </w:rPr>
        <w:t xml:space="preserve">. </w:t>
      </w:r>
      <w:r w:rsidRPr="00BE1FB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Exce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anage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E1FB9">
        <w:rPr>
          <w:rFonts w:asciiTheme="minorHAnsi" w:hAnsiTheme="minorHAnsi" w:cstheme="minorHAnsi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BE1FB9">
        <w:rPr>
          <w:rFonts w:asciiTheme="minorHAnsi" w:hAnsiTheme="minorHAnsi" w:cstheme="minorHAnsi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riti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nd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E1FB9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 xml:space="preserve">s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face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pace</w:t>
      </w:r>
      <w:r w:rsidRPr="00BE1FB9">
        <w:rPr>
          <w:rFonts w:asciiTheme="minorHAnsi" w:hAnsiTheme="minorHAnsi" w:cstheme="minorHAnsi"/>
          <w:sz w:val="22"/>
          <w:szCs w:val="22"/>
        </w:rPr>
        <w:t xml:space="preserve">d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 xml:space="preserve"> env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E1FB9">
        <w:rPr>
          <w:rFonts w:asciiTheme="minorHAnsi" w:hAnsiTheme="minorHAnsi" w:cstheme="minorHAnsi"/>
          <w:sz w:val="22"/>
          <w:szCs w:val="22"/>
        </w:rPr>
        <w:t xml:space="preserve">.  </w:t>
      </w:r>
      <w:r w:rsidRPr="00BE1FB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focu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z w:val="22"/>
          <w:szCs w:val="22"/>
        </w:rPr>
        <w:t xml:space="preserve">.  </w:t>
      </w:r>
      <w:r w:rsidRPr="00BE1FB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il-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 xml:space="preserve">d </w:t>
      </w:r>
      <w:r w:rsidRPr="00BE1F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E1FB9">
        <w:rPr>
          <w:rFonts w:asciiTheme="minorHAnsi" w:hAnsiTheme="minorHAnsi" w:cstheme="minorHAnsi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cce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z w:val="22"/>
          <w:szCs w:val="22"/>
        </w:rPr>
        <w:t xml:space="preserve">g </w:t>
      </w:r>
      <w:r w:rsidRPr="00BE1FB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 xml:space="preserve">e </w:t>
      </w:r>
      <w:r w:rsidRPr="00BE1FB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z w:val="22"/>
          <w:szCs w:val="22"/>
        </w:rPr>
        <w:t xml:space="preserve">l </w:t>
      </w:r>
      <w:r w:rsidRPr="00BE1FB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eff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ency</w:t>
      </w:r>
      <w:r w:rsidRPr="00BE1FB9">
        <w:rPr>
          <w:rFonts w:asciiTheme="minorHAnsi" w:hAnsiTheme="minorHAnsi" w:cstheme="minorHAnsi"/>
          <w:sz w:val="22"/>
          <w:szCs w:val="22"/>
        </w:rPr>
        <w:t xml:space="preserve">.    </w:t>
      </w:r>
      <w:r w:rsidRPr="00BE1FB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z w:val="22"/>
          <w:szCs w:val="22"/>
        </w:rPr>
        <w:t xml:space="preserve">k </w:t>
      </w:r>
      <w:r w:rsidRPr="00BE1FB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z w:val="22"/>
          <w:szCs w:val="22"/>
        </w:rPr>
        <w:t xml:space="preserve">l </w:t>
      </w:r>
      <w:r w:rsidRPr="00BE1FB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ndependen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BE1FB9">
        <w:rPr>
          <w:rFonts w:asciiTheme="minorHAnsi" w:hAnsiTheme="minorHAnsi" w:cstheme="minorHAnsi"/>
          <w:sz w:val="22"/>
          <w:szCs w:val="22"/>
        </w:rPr>
        <w:t xml:space="preserve">y </w:t>
      </w:r>
      <w:r w:rsidRPr="00BE1FB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 xml:space="preserve">d </w:t>
      </w:r>
      <w:r w:rsidRPr="00BE1FB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z w:val="22"/>
          <w:szCs w:val="22"/>
        </w:rPr>
        <w:t xml:space="preserve">s </w:t>
      </w:r>
      <w:r w:rsidRPr="00BE1FB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z w:val="22"/>
          <w:szCs w:val="22"/>
        </w:rPr>
        <w:t xml:space="preserve">a </w:t>
      </w:r>
      <w:r w:rsidRPr="00BE1FB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BE1FB9">
        <w:rPr>
          <w:rFonts w:asciiTheme="minorHAnsi" w:hAnsiTheme="minorHAnsi" w:cstheme="minorHAnsi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be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 xml:space="preserve">.   </w:t>
      </w:r>
      <w:r w:rsidRPr="00BE1FB9">
        <w:rPr>
          <w:rFonts w:asciiTheme="minorHAnsi" w:hAnsiTheme="minorHAnsi" w:cstheme="minorHAnsi"/>
          <w:spacing w:val="39"/>
          <w:w w:val="10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E1FB9">
        <w:rPr>
          <w:rFonts w:asciiTheme="minorHAnsi" w:hAnsiTheme="minorHAnsi" w:cstheme="minorHAnsi"/>
          <w:sz w:val="22"/>
          <w:szCs w:val="22"/>
        </w:rPr>
        <w:t xml:space="preserve">g </w:t>
      </w:r>
      <w:r w:rsidRPr="00BE1FB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E1FB9">
        <w:rPr>
          <w:rFonts w:asciiTheme="minorHAnsi" w:hAnsiTheme="minorHAnsi" w:cstheme="minorHAnsi"/>
          <w:sz w:val="22"/>
          <w:szCs w:val="22"/>
        </w:rPr>
        <w:t xml:space="preserve">l </w:t>
      </w:r>
      <w:r w:rsidRPr="00BE1FB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 xml:space="preserve">d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E1FB9">
        <w:rPr>
          <w:rFonts w:asciiTheme="minorHAnsi" w:hAnsiTheme="minorHAnsi" w:cstheme="minorHAnsi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BE1FB9">
        <w:rPr>
          <w:rFonts w:asciiTheme="minorHAnsi" w:hAnsiTheme="minorHAnsi" w:cstheme="minorHAnsi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E1FB9">
        <w:rPr>
          <w:rFonts w:asciiTheme="minorHAnsi" w:hAnsiTheme="minorHAnsi" w:cstheme="minorHAnsi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E1FB9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nd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du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283B22C" w14:textId="77777777" w:rsidR="003A2F19" w:rsidRPr="00BE1FB9" w:rsidRDefault="003A2F19" w:rsidP="00BE1FB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15727F6" w14:textId="77777777" w:rsidR="003A2F19" w:rsidRPr="00BE1FB9" w:rsidRDefault="00BE1FB9" w:rsidP="00BE1FB9">
      <w:pPr>
        <w:ind w:left="142" w:right="175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E1FB9">
        <w:rPr>
          <w:rFonts w:asciiTheme="minorHAnsi" w:hAnsiTheme="minorHAnsi" w:cstheme="minorHAnsi"/>
          <w:b/>
          <w:spacing w:val="2"/>
          <w:sz w:val="22"/>
          <w:szCs w:val="22"/>
        </w:rPr>
        <w:t>echn</w:t>
      </w:r>
      <w:r w:rsidRPr="00BE1FB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BE1FB9">
        <w:rPr>
          <w:rFonts w:asciiTheme="minorHAnsi" w:hAnsiTheme="minorHAnsi" w:cstheme="minorHAnsi"/>
          <w:b/>
          <w:sz w:val="22"/>
          <w:szCs w:val="22"/>
        </w:rPr>
        <w:t>l</w:t>
      </w:r>
      <w:r w:rsidRPr="00BE1FB9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k</w:t>
      </w:r>
      <w:r w:rsidRPr="00BE1FB9">
        <w:rPr>
          <w:rFonts w:asciiTheme="minorHAnsi" w:hAnsiTheme="minorHAnsi" w:cstheme="minorHAnsi"/>
          <w:b/>
          <w:spacing w:val="1"/>
          <w:sz w:val="22"/>
          <w:szCs w:val="22"/>
        </w:rPr>
        <w:t>ill</w:t>
      </w:r>
      <w:r w:rsidRPr="00BE1FB9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E1FB9">
        <w:rPr>
          <w:rFonts w:asciiTheme="minorHAnsi" w:hAnsiTheme="minorHAnsi" w:cstheme="minorHAnsi"/>
          <w:sz w:val="22"/>
          <w:szCs w:val="22"/>
        </w:rPr>
        <w:t>:</w:t>
      </w:r>
      <w:r w:rsidRPr="00BE1F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z w:val="22"/>
          <w:szCs w:val="22"/>
        </w:rPr>
        <w:t>g</w:t>
      </w:r>
      <w:r w:rsidRPr="00BE1FB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kno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edg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 xml:space="preserve">f </w:t>
      </w:r>
      <w:r w:rsidRPr="00BE1F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app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z w:val="22"/>
          <w:szCs w:val="22"/>
        </w:rPr>
        <w:t>:</w:t>
      </w:r>
      <w:r w:rsidRPr="00BE1F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E1FB9">
        <w:rPr>
          <w:rFonts w:asciiTheme="minorHAnsi" w:hAnsiTheme="minorHAnsi" w:cstheme="minorHAnsi"/>
          <w:sz w:val="22"/>
          <w:szCs w:val="22"/>
        </w:rPr>
        <w:t>,</w:t>
      </w:r>
      <w:r w:rsidRPr="00BE1F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Exce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z w:val="22"/>
          <w:szCs w:val="22"/>
        </w:rPr>
        <w:t>,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,</w:t>
      </w:r>
      <w:r w:rsidRPr="00BE1FB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tl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ook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P</w:t>
      </w:r>
    </w:p>
    <w:p w14:paraId="37A4EA60" w14:textId="77777777" w:rsidR="003A2F19" w:rsidRPr="00BE1FB9" w:rsidRDefault="00BE1FB9" w:rsidP="00BE1FB9">
      <w:pPr>
        <w:spacing w:before="13"/>
        <w:ind w:left="142" w:right="5085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E1FB9">
        <w:rPr>
          <w:rFonts w:asciiTheme="minorHAnsi" w:hAnsiTheme="minorHAnsi" w:cstheme="minorHAnsi"/>
          <w:sz w:val="22"/>
          <w:szCs w:val="22"/>
        </w:rPr>
        <w:t xml:space="preserve">. </w:t>
      </w:r>
      <w:r w:rsidRPr="00BE1FB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z w:val="22"/>
          <w:szCs w:val="22"/>
        </w:rPr>
        <w:t xml:space="preserve">n </w:t>
      </w:r>
      <w:r w:rsidRPr="00BE1F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pu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pp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CC02ED4" w14:textId="77777777" w:rsidR="003A2F19" w:rsidRPr="00BE1FB9" w:rsidRDefault="003A2F19" w:rsidP="00BE1FB9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3D15F93" w14:textId="77777777" w:rsidR="003A2F19" w:rsidRPr="00BE1FB9" w:rsidRDefault="00BE1FB9" w:rsidP="00BE1FB9">
      <w:pPr>
        <w:ind w:right="3577" w:firstLine="142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b/>
          <w:w w:val="99"/>
          <w:sz w:val="22"/>
          <w:szCs w:val="22"/>
        </w:rPr>
        <w:t>P</w:t>
      </w:r>
      <w:r w:rsidRPr="00BE1FB9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RO</w:t>
      </w:r>
      <w:r w:rsidRPr="00BE1FB9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FESS</w:t>
      </w:r>
      <w:r w:rsidRPr="00BE1FB9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ONA</w:t>
      </w:r>
      <w:r w:rsidRPr="00BE1FB9">
        <w:rPr>
          <w:rFonts w:asciiTheme="minorHAnsi" w:hAnsiTheme="minorHAnsi" w:cstheme="minorHAnsi"/>
          <w:b/>
          <w:w w:val="103"/>
          <w:sz w:val="22"/>
          <w:szCs w:val="22"/>
        </w:rPr>
        <w:t>L</w:t>
      </w:r>
      <w:r w:rsidRPr="00BE1FB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BE1FB9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X</w:t>
      </w:r>
      <w:r w:rsidRPr="00BE1FB9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PE</w:t>
      </w:r>
      <w:r w:rsidRPr="00BE1FB9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R</w:t>
      </w:r>
      <w:r w:rsidRPr="00BE1FB9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NC</w:t>
      </w:r>
      <w:r w:rsidRPr="00BE1FB9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124C34BD" w14:textId="77777777" w:rsidR="003A2F19" w:rsidRPr="00BE1FB9" w:rsidRDefault="00BE1FB9" w:rsidP="00BE1FB9">
      <w:pPr>
        <w:spacing w:before="11"/>
        <w:ind w:left="142" w:right="106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E1FB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E1FB9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EN</w:t>
      </w:r>
      <w:r w:rsidRPr="00BE1FB9">
        <w:rPr>
          <w:rFonts w:asciiTheme="minorHAnsi" w:hAnsiTheme="minorHAnsi" w:cstheme="minorHAnsi"/>
          <w:b/>
          <w:sz w:val="22"/>
          <w:szCs w:val="22"/>
        </w:rPr>
        <w:t>S</w:t>
      </w:r>
      <w:r w:rsidRPr="00BE1FB9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ED</w:t>
      </w:r>
      <w:r w:rsidRPr="00BE1FB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CAL</w:t>
      </w:r>
      <w:r w:rsidRPr="00BE1FB9">
        <w:rPr>
          <w:rFonts w:asciiTheme="minorHAnsi" w:hAnsiTheme="minorHAnsi" w:cstheme="minorHAnsi"/>
          <w:sz w:val="22"/>
          <w:szCs w:val="22"/>
        </w:rPr>
        <w:t>,</w:t>
      </w:r>
      <w:r w:rsidRPr="00BE1FB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z w:val="22"/>
          <w:szCs w:val="22"/>
        </w:rPr>
        <w:t>,</w:t>
      </w:r>
      <w:r w:rsidRPr="00BE1FB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A</w:t>
      </w:r>
      <w:r w:rsidRPr="00BE1FB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Pr="00BE1FB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2006</w:t>
      </w:r>
      <w:r w:rsidRPr="00BE1FB9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-</w:t>
      </w:r>
      <w:r w:rsidRPr="00BE1FB9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2008</w:t>
      </w:r>
    </w:p>
    <w:p w14:paraId="10900231" w14:textId="77777777" w:rsidR="003A2F19" w:rsidRPr="00BE1FB9" w:rsidRDefault="00BE1FB9" w:rsidP="00BE1FB9">
      <w:pPr>
        <w:spacing w:before="8"/>
        <w:ind w:left="142" w:right="7034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b/>
          <w:i/>
          <w:spacing w:val="3"/>
          <w:sz w:val="22"/>
          <w:szCs w:val="22"/>
        </w:rPr>
        <w:t>E</w:t>
      </w:r>
      <w:r w:rsidRPr="00BE1FB9">
        <w:rPr>
          <w:rFonts w:asciiTheme="minorHAnsi" w:hAnsiTheme="minorHAnsi" w:cstheme="minorHAnsi"/>
          <w:b/>
          <w:i/>
          <w:spacing w:val="2"/>
          <w:sz w:val="22"/>
          <w:szCs w:val="22"/>
        </w:rPr>
        <w:t>xecu</w:t>
      </w:r>
      <w:r w:rsidRPr="00BE1FB9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b/>
          <w:i/>
          <w:spacing w:val="2"/>
          <w:sz w:val="22"/>
          <w:szCs w:val="22"/>
        </w:rPr>
        <w:t>v</w:t>
      </w:r>
      <w:r w:rsidRPr="00BE1FB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BE1FB9">
        <w:rPr>
          <w:rFonts w:asciiTheme="minorHAnsi" w:hAnsiTheme="minorHAnsi" w:cstheme="minorHAnsi"/>
          <w:b/>
          <w:i/>
          <w:spacing w:val="2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d</w:t>
      </w:r>
      <w:r w:rsidRPr="00BE1FB9">
        <w:rPr>
          <w:rFonts w:asciiTheme="minorHAnsi" w:hAnsiTheme="minorHAnsi" w:cstheme="minorHAnsi"/>
          <w:b/>
          <w:i/>
          <w:spacing w:val="3"/>
          <w:w w:val="102"/>
          <w:sz w:val="22"/>
          <w:szCs w:val="22"/>
        </w:rPr>
        <w:t>m</w:t>
      </w:r>
      <w:r w:rsidRPr="00BE1FB9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BE1FB9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a</w:t>
      </w:r>
      <w:r w:rsidRPr="00BE1FB9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ti</w:t>
      </w:r>
      <w:r w:rsidRPr="00BE1FB9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v</w:t>
      </w:r>
      <w:r w:rsidRPr="00BE1FB9">
        <w:rPr>
          <w:rFonts w:asciiTheme="minorHAnsi" w:hAnsiTheme="minorHAnsi" w:cstheme="minorHAnsi"/>
          <w:b/>
          <w:i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ss</w:t>
      </w:r>
      <w:r w:rsidRPr="00BE1FB9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an</w:t>
      </w:r>
      <w:r w:rsidRPr="00BE1FB9">
        <w:rPr>
          <w:rFonts w:asciiTheme="minorHAnsi" w:hAnsiTheme="minorHAnsi" w:cstheme="minorHAnsi"/>
          <w:b/>
          <w:i/>
          <w:w w:val="103"/>
          <w:sz w:val="22"/>
          <w:szCs w:val="22"/>
        </w:rPr>
        <w:t>t</w:t>
      </w:r>
    </w:p>
    <w:p w14:paraId="5971B785" w14:textId="05EDF79C" w:rsidR="003A2F19" w:rsidRPr="00BE1FB9" w:rsidRDefault="00BE1FB9" w:rsidP="00BE1FB9">
      <w:pPr>
        <w:spacing w:before="13"/>
        <w:ind w:left="142" w:right="106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E1FB9">
        <w:rPr>
          <w:rFonts w:asciiTheme="minorHAnsi" w:hAnsiTheme="minorHAnsi" w:cstheme="minorHAnsi"/>
          <w:sz w:val="22"/>
          <w:szCs w:val="22"/>
        </w:rPr>
        <w:t xml:space="preserve">d </w:t>
      </w:r>
      <w:r w:rsidRPr="00BE1FB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 xml:space="preserve">y </w:t>
      </w:r>
      <w:r w:rsidRPr="00BE1FB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E1F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istr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E1FB9">
        <w:rPr>
          <w:rFonts w:asciiTheme="minorHAnsi" w:hAnsiTheme="minorHAnsi" w:cstheme="minorHAnsi"/>
          <w:sz w:val="22"/>
          <w:szCs w:val="22"/>
        </w:rPr>
        <w:t xml:space="preserve">e </w:t>
      </w:r>
      <w:r w:rsidRPr="00BE1FB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uppo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z w:val="22"/>
          <w:szCs w:val="22"/>
        </w:rPr>
        <w:t xml:space="preserve">t </w:t>
      </w:r>
      <w:r w:rsidRPr="00BE1F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 xml:space="preserve">s 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E1FB9">
        <w:rPr>
          <w:rFonts w:asciiTheme="minorHAnsi" w:hAnsiTheme="minorHAnsi" w:cstheme="minorHAnsi"/>
          <w:sz w:val="22"/>
          <w:szCs w:val="22"/>
        </w:rPr>
        <w:t xml:space="preserve">r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z w:val="22"/>
          <w:szCs w:val="22"/>
        </w:rPr>
        <w:t xml:space="preserve">o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 xml:space="preserve"> V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E1FB9">
        <w:rPr>
          <w:rFonts w:asciiTheme="minorHAnsi" w:hAnsiTheme="minorHAnsi" w:cstheme="minorHAnsi"/>
          <w:sz w:val="22"/>
          <w:szCs w:val="22"/>
        </w:rPr>
        <w:t xml:space="preserve">e </w:t>
      </w:r>
      <w:r w:rsidRPr="00BE1FB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E1FB9">
        <w:rPr>
          <w:rFonts w:asciiTheme="minorHAnsi" w:hAnsiTheme="minorHAnsi" w:cstheme="minorHAnsi"/>
          <w:sz w:val="22"/>
          <w:szCs w:val="22"/>
        </w:rPr>
        <w:t>,</w:t>
      </w:r>
      <w:r w:rsidRPr="00BE1FB9">
        <w:rPr>
          <w:rFonts w:asciiTheme="minorHAnsi" w:hAnsiTheme="minorHAnsi" w:cstheme="minorHAnsi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E1FB9">
        <w:rPr>
          <w:rFonts w:asciiTheme="minorHAnsi" w:hAnsiTheme="minorHAnsi" w:cstheme="minorHAnsi"/>
          <w:sz w:val="22"/>
          <w:szCs w:val="22"/>
        </w:rPr>
        <w:t xml:space="preserve">e </w:t>
      </w:r>
      <w:r w:rsidRPr="00BE1FB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Sen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 xml:space="preserve">r 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z w:val="22"/>
          <w:szCs w:val="22"/>
        </w:rPr>
        <w:t xml:space="preserve">s </w:t>
      </w:r>
      <w:r w:rsidRPr="00BE1F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E1FB9">
        <w:rPr>
          <w:rFonts w:asciiTheme="minorHAnsi" w:hAnsiTheme="minorHAnsi" w:cstheme="minorHAnsi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fou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A9A5775" w14:textId="77777777" w:rsidR="003A2F19" w:rsidRPr="00BE1FB9" w:rsidRDefault="00BE1FB9" w:rsidP="00BE1FB9">
      <w:pPr>
        <w:tabs>
          <w:tab w:val="left" w:pos="500"/>
        </w:tabs>
        <w:ind w:left="502" w:right="107" w:hanging="360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E1FB9">
        <w:rPr>
          <w:rFonts w:asciiTheme="minorHAnsi" w:hAnsiTheme="minorHAnsi" w:cstheme="minorHAnsi"/>
          <w:sz w:val="22"/>
          <w:szCs w:val="22"/>
        </w:rPr>
        <w:tab/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E1FB9">
        <w:rPr>
          <w:rFonts w:asciiTheme="minorHAnsi" w:hAnsiTheme="minorHAnsi" w:cstheme="minorHAnsi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execu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off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expan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1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5</w:t>
      </w:r>
      <w:r w:rsidRPr="00BE1FB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BE1FB9">
        <w:rPr>
          <w:rFonts w:asciiTheme="minorHAnsi" w:hAnsiTheme="minorHAnsi" w:cstheme="minorHAnsi"/>
          <w:sz w:val="22"/>
          <w:szCs w:val="22"/>
        </w:rPr>
        <w:t>0</w:t>
      </w:r>
      <w:r w:rsidRPr="00BE1FB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oye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pace</w:t>
      </w:r>
      <w:r w:rsidRPr="00BE1FB9">
        <w:rPr>
          <w:rFonts w:asciiTheme="minorHAnsi" w:hAnsiTheme="minorHAnsi" w:cstheme="minorHAnsi"/>
          <w:sz w:val="22"/>
          <w:szCs w:val="22"/>
        </w:rPr>
        <w:t xml:space="preserve">. </w:t>
      </w:r>
      <w:r w:rsidRPr="00BE1F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chedu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budg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E1A2429" w14:textId="77777777" w:rsidR="003A2F19" w:rsidRPr="00BE1FB9" w:rsidRDefault="00BE1FB9" w:rsidP="00BE1FB9">
      <w:pPr>
        <w:tabs>
          <w:tab w:val="left" w:pos="500"/>
        </w:tabs>
        <w:ind w:left="502" w:right="106" w:hanging="360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E1FB9">
        <w:rPr>
          <w:rFonts w:asciiTheme="minorHAnsi" w:hAnsiTheme="minorHAnsi" w:cstheme="minorHAnsi"/>
          <w:sz w:val="22"/>
          <w:szCs w:val="22"/>
        </w:rPr>
        <w:tab/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irs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ack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z w:val="22"/>
          <w:szCs w:val="22"/>
        </w:rPr>
        <w:t>g</w:t>
      </w:r>
      <w:r w:rsidRPr="00BE1FB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E1FB9">
        <w:rPr>
          <w:rFonts w:asciiTheme="minorHAnsi" w:hAnsiTheme="minorHAnsi" w:cstheme="minorHAnsi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ave</w:t>
      </w:r>
      <w:r w:rsidRPr="00BE1FB9">
        <w:rPr>
          <w:rFonts w:asciiTheme="minorHAnsi" w:hAnsiTheme="minorHAnsi" w:cstheme="minorHAnsi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ange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eff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E1FB9">
        <w:rPr>
          <w:rFonts w:asciiTheme="minorHAnsi" w:hAnsiTheme="minorHAnsi" w:cstheme="minorHAnsi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E1FB9">
        <w:rPr>
          <w:rFonts w:asciiTheme="minorHAnsi" w:hAnsiTheme="minorHAnsi" w:cstheme="minorHAnsi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z w:val="22"/>
          <w:szCs w:val="22"/>
        </w:rPr>
        <w:t>g</w:t>
      </w:r>
      <w:r w:rsidRPr="00BE1FB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acce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BE1FB9">
        <w:rPr>
          <w:rFonts w:asciiTheme="minorHAnsi" w:hAnsiTheme="minorHAnsi" w:cstheme="minorHAnsi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E1FB9">
        <w:rPr>
          <w:rFonts w:asciiTheme="minorHAnsi" w:hAnsiTheme="minorHAnsi" w:cstheme="minorHAnsi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fou</w:t>
      </w:r>
      <w:r w:rsidRPr="00BE1FB9">
        <w:rPr>
          <w:rFonts w:asciiTheme="minorHAnsi" w:hAnsiTheme="minorHAnsi" w:cstheme="minorHAnsi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execu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BE9E7BA" w14:textId="77777777" w:rsidR="003A2F19" w:rsidRPr="00BE1FB9" w:rsidRDefault="00BE1FB9" w:rsidP="00BE1FB9">
      <w:pPr>
        <w:tabs>
          <w:tab w:val="left" w:pos="500"/>
        </w:tabs>
        <w:spacing w:before="5"/>
        <w:ind w:left="502" w:right="105" w:hanging="360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E1FB9">
        <w:rPr>
          <w:rFonts w:asciiTheme="minorHAnsi" w:hAnsiTheme="minorHAnsi" w:cstheme="minorHAnsi"/>
          <w:sz w:val="22"/>
          <w:szCs w:val="22"/>
        </w:rPr>
        <w:tab/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gan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ze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E1FB9">
        <w:rPr>
          <w:rFonts w:asciiTheme="minorHAnsi" w:hAnsiTheme="minorHAnsi" w:cstheme="minorHAnsi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ef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z w:val="22"/>
          <w:szCs w:val="22"/>
        </w:rPr>
        <w:t>g</w:t>
      </w:r>
      <w:r w:rsidRPr="00BE1FB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eakfa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enab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BE1FB9">
        <w:rPr>
          <w:rFonts w:asciiTheme="minorHAnsi" w:hAnsiTheme="minorHAnsi" w:cstheme="minorHAnsi"/>
          <w:sz w:val="22"/>
          <w:szCs w:val="22"/>
        </w:rPr>
        <w:t>0</w:t>
      </w:r>
      <w:r w:rsidRPr="00BE1F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oyee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z w:val="22"/>
          <w:szCs w:val="22"/>
        </w:rPr>
        <w:t>k</w:t>
      </w:r>
      <w:r w:rsidRPr="00BE1FB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k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rr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E1FB9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depa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nfo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tti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76B9233" w14:textId="77777777" w:rsidR="003A2F19" w:rsidRPr="00BE1FB9" w:rsidRDefault="00BE1FB9" w:rsidP="00BE1FB9">
      <w:pPr>
        <w:ind w:left="142" w:right="105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E1FB9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 xml:space="preserve">d </w:t>
      </w:r>
      <w:r w:rsidRPr="00BE1F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eff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E1FB9">
        <w:rPr>
          <w:rFonts w:asciiTheme="minorHAnsi" w:hAnsiTheme="minorHAnsi" w:cstheme="minorHAnsi"/>
          <w:sz w:val="22"/>
          <w:szCs w:val="22"/>
        </w:rPr>
        <w:t xml:space="preserve">y </w:t>
      </w:r>
      <w:r w:rsidRPr="00BE1F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 xml:space="preserve">d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accoun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BE1FB9">
        <w:rPr>
          <w:rFonts w:asciiTheme="minorHAnsi" w:hAnsiTheme="minorHAnsi" w:cstheme="minorHAnsi"/>
          <w:sz w:val="22"/>
          <w:szCs w:val="22"/>
        </w:rPr>
        <w:t xml:space="preserve">y </w:t>
      </w:r>
      <w:r w:rsidRPr="00BE1FB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E1FB9">
        <w:rPr>
          <w:rFonts w:asciiTheme="minorHAnsi" w:hAnsiTheme="minorHAnsi" w:cstheme="minorHAnsi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z w:val="22"/>
          <w:szCs w:val="22"/>
        </w:rPr>
        <w:t xml:space="preserve">g </w:t>
      </w:r>
      <w:r w:rsidRPr="00BE1FB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irs</w:t>
      </w:r>
      <w:r w:rsidRPr="00BE1FB9">
        <w:rPr>
          <w:rFonts w:asciiTheme="minorHAnsi" w:hAnsiTheme="minorHAnsi" w:cstheme="minorHAnsi"/>
          <w:sz w:val="22"/>
          <w:szCs w:val="22"/>
        </w:rPr>
        <w:t xml:space="preserve">t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 xml:space="preserve"> tr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ack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z w:val="22"/>
          <w:szCs w:val="22"/>
        </w:rPr>
        <w:t xml:space="preserve">g </w:t>
      </w:r>
      <w:r w:rsidRPr="00BE1FB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hee</w:t>
      </w:r>
      <w:r w:rsidRPr="00BE1FB9">
        <w:rPr>
          <w:rFonts w:asciiTheme="minorHAnsi" w:hAnsiTheme="minorHAnsi" w:cstheme="minorHAnsi"/>
          <w:sz w:val="22"/>
          <w:szCs w:val="22"/>
        </w:rPr>
        <w:t xml:space="preserve">t </w:t>
      </w:r>
      <w:r w:rsidRPr="00BE1FB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eco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z w:val="22"/>
          <w:szCs w:val="22"/>
        </w:rPr>
        <w:t xml:space="preserve">d </w:t>
      </w:r>
      <w:r w:rsidRPr="00BE1FB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 xml:space="preserve">d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do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E1FB9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E1FB9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E1FB9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74D4A13D" w14:textId="77777777" w:rsidR="003A2F19" w:rsidRPr="00BE1FB9" w:rsidRDefault="00BE1FB9" w:rsidP="00BE1FB9">
      <w:pPr>
        <w:spacing w:before="13"/>
        <w:ind w:left="502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spacing w:val="2"/>
          <w:sz w:val="22"/>
          <w:szCs w:val="22"/>
        </w:rPr>
        <w:t>equ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,</w:t>
      </w:r>
      <w:r w:rsidRPr="00BE1F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upp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z w:val="22"/>
          <w:szCs w:val="22"/>
        </w:rPr>
        <w:t>,</w:t>
      </w:r>
      <w:r w:rsidRPr="00BE1FB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cha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E1FB9">
        <w:rPr>
          <w:rFonts w:asciiTheme="minorHAnsi" w:hAnsiTheme="minorHAnsi" w:cstheme="minorHAnsi"/>
          <w:sz w:val="22"/>
          <w:szCs w:val="22"/>
        </w:rPr>
        <w:t xml:space="preserve">. </w:t>
      </w:r>
      <w:r w:rsidRPr="00BE1F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enab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depa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bud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C3AA4F6" w14:textId="77777777" w:rsidR="003A2F19" w:rsidRPr="00BE1FB9" w:rsidRDefault="00BE1FB9" w:rsidP="00BE1FB9">
      <w:pPr>
        <w:spacing w:before="13"/>
        <w:ind w:left="142" w:right="5236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E1FB9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ke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coun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oyee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fo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E1FB9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0D73854" w14:textId="77777777" w:rsidR="003A2F19" w:rsidRPr="00BE1FB9" w:rsidRDefault="00BE1FB9" w:rsidP="00BE1FB9">
      <w:pPr>
        <w:spacing w:before="13"/>
        <w:ind w:left="142" w:right="5175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E1FB9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uppo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B98A284" w14:textId="77777777" w:rsidR="003A2F19" w:rsidRPr="00BE1FB9" w:rsidRDefault="003A2F19" w:rsidP="00BE1FB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99F7E0B" w14:textId="77777777" w:rsidR="003A2F19" w:rsidRPr="00BE1FB9" w:rsidRDefault="00BE1FB9" w:rsidP="00BE1FB9">
      <w:pPr>
        <w:ind w:left="142" w:right="106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CO</w:t>
      </w:r>
      <w:r w:rsidRPr="00BE1FB9">
        <w:rPr>
          <w:rFonts w:asciiTheme="minorHAnsi" w:hAnsiTheme="minorHAnsi" w:cstheme="minorHAnsi"/>
          <w:b/>
          <w:sz w:val="22"/>
          <w:szCs w:val="22"/>
        </w:rPr>
        <w:t>M</w:t>
      </w:r>
      <w:r w:rsidRPr="00BE1FB9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BE1FB9">
        <w:rPr>
          <w:rFonts w:asciiTheme="minorHAnsi" w:hAnsiTheme="minorHAnsi" w:cstheme="minorHAnsi"/>
          <w:b/>
          <w:sz w:val="22"/>
          <w:szCs w:val="22"/>
        </w:rPr>
        <w:t>R</w:t>
      </w:r>
      <w:r w:rsidRPr="00BE1FB9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TRU</w:t>
      </w:r>
      <w:r w:rsidRPr="00BE1FB9">
        <w:rPr>
          <w:rFonts w:asciiTheme="minorHAnsi" w:hAnsiTheme="minorHAnsi" w:cstheme="minorHAnsi"/>
          <w:b/>
          <w:sz w:val="22"/>
          <w:szCs w:val="22"/>
        </w:rPr>
        <w:t>E</w:t>
      </w:r>
      <w:r w:rsidRPr="00BE1FB9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BE1FB9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E1FB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E1FB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ON</w:t>
      </w:r>
      <w:r w:rsidRPr="00BE1FB9">
        <w:rPr>
          <w:rFonts w:asciiTheme="minorHAnsi" w:hAnsiTheme="minorHAnsi" w:cstheme="minorHAnsi"/>
          <w:sz w:val="22"/>
          <w:szCs w:val="22"/>
        </w:rPr>
        <w:t>,</w:t>
      </w:r>
      <w:r w:rsidRPr="00BE1FB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yn</w:t>
      </w:r>
      <w:r w:rsidRPr="00BE1FB9">
        <w:rPr>
          <w:rFonts w:asciiTheme="minorHAnsi" w:hAnsiTheme="minorHAnsi" w:cstheme="minorHAnsi"/>
          <w:sz w:val="22"/>
          <w:szCs w:val="22"/>
        </w:rPr>
        <w:t>,</w:t>
      </w:r>
      <w:r w:rsidRPr="00BE1F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A</w:t>
      </w:r>
      <w:r w:rsidRPr="00BE1FB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</w:t>
      </w:r>
      <w:r w:rsidRPr="00BE1FB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2006</w:t>
      </w:r>
      <w:r w:rsidRPr="00BE1FB9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-</w:t>
      </w:r>
      <w:r w:rsidRPr="00BE1FB9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2006</w:t>
      </w:r>
    </w:p>
    <w:p w14:paraId="16B3288A" w14:textId="77777777" w:rsidR="003A2F19" w:rsidRPr="00BE1FB9" w:rsidRDefault="00BE1FB9" w:rsidP="00BE1FB9">
      <w:pPr>
        <w:spacing w:before="13"/>
        <w:ind w:left="142" w:right="8287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P</w:t>
      </w:r>
      <w:r w:rsidRPr="00BE1FB9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BE1FB9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j</w:t>
      </w:r>
      <w:r w:rsidRPr="00BE1FB9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ec</w:t>
      </w:r>
      <w:r w:rsidRPr="00BE1FB9">
        <w:rPr>
          <w:rFonts w:asciiTheme="minorHAnsi" w:hAnsiTheme="minorHAnsi" w:cstheme="minorHAnsi"/>
          <w:b/>
          <w:i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i/>
          <w:spacing w:val="4"/>
          <w:w w:val="102"/>
          <w:sz w:val="22"/>
          <w:szCs w:val="22"/>
        </w:rPr>
        <w:t>M</w:t>
      </w:r>
      <w:r w:rsidRPr="00BE1FB9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anag</w:t>
      </w:r>
      <w:r w:rsidRPr="00BE1FB9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b/>
          <w:i/>
          <w:spacing w:val="3"/>
          <w:w w:val="102"/>
          <w:sz w:val="22"/>
          <w:szCs w:val="22"/>
        </w:rPr>
        <w:t>m</w:t>
      </w:r>
      <w:r w:rsidRPr="00BE1FB9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BE1FB9">
        <w:rPr>
          <w:rFonts w:asciiTheme="minorHAnsi" w:hAnsiTheme="minorHAnsi" w:cstheme="minorHAnsi"/>
          <w:b/>
          <w:i/>
          <w:w w:val="103"/>
          <w:sz w:val="22"/>
          <w:szCs w:val="22"/>
        </w:rPr>
        <w:t>t</w:t>
      </w:r>
    </w:p>
    <w:p w14:paraId="5E43A4A5" w14:textId="1540C0B0" w:rsidR="003A2F19" w:rsidRPr="00BE1FB9" w:rsidRDefault="00BE1FB9" w:rsidP="00BE1FB9">
      <w:pPr>
        <w:spacing w:before="8"/>
        <w:ind w:left="142" w:right="106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 xml:space="preserve">d </w:t>
      </w:r>
      <w:r w:rsidRPr="00BE1F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E1FB9">
        <w:rPr>
          <w:rFonts w:asciiTheme="minorHAnsi" w:hAnsiTheme="minorHAnsi" w:cstheme="minorHAnsi"/>
          <w:sz w:val="22"/>
          <w:szCs w:val="22"/>
        </w:rPr>
        <w:t xml:space="preserve">t </w:t>
      </w:r>
      <w:r w:rsidRPr="00BE1FB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 xml:space="preserve">s </w:t>
      </w:r>
      <w:r w:rsidRPr="00BE1FB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 xml:space="preserve">s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z w:val="22"/>
          <w:szCs w:val="22"/>
        </w:rPr>
        <w:t xml:space="preserve">e </w:t>
      </w:r>
      <w:r w:rsidRPr="00BE1FB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ava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BE1FB9">
        <w:rPr>
          <w:rFonts w:asciiTheme="minorHAnsi" w:hAnsiTheme="minorHAnsi" w:cstheme="minorHAnsi"/>
          <w:sz w:val="22"/>
          <w:szCs w:val="22"/>
        </w:rPr>
        <w:t xml:space="preserve">y </w:t>
      </w:r>
      <w:r w:rsidRPr="00BE1F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E1FB9">
        <w:rPr>
          <w:rFonts w:asciiTheme="minorHAnsi" w:hAnsiTheme="minorHAnsi" w:cstheme="minorHAnsi"/>
          <w:sz w:val="22"/>
          <w:szCs w:val="22"/>
        </w:rPr>
        <w:t xml:space="preserve">s 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aff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z w:val="22"/>
          <w:szCs w:val="22"/>
        </w:rPr>
        <w:t xml:space="preserve">g </w:t>
      </w:r>
      <w:r w:rsidRPr="00BE1FB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E1FB9">
        <w:rPr>
          <w:rFonts w:asciiTheme="minorHAnsi" w:hAnsiTheme="minorHAnsi" w:cstheme="minorHAnsi"/>
          <w:sz w:val="22"/>
          <w:szCs w:val="22"/>
        </w:rPr>
        <w:t xml:space="preserve">t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go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Techn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E1FB9">
        <w:rPr>
          <w:rFonts w:asciiTheme="minorHAnsi" w:hAnsiTheme="minorHAnsi" w:cstheme="minorHAnsi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E1FB9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41049A5" w14:textId="77777777" w:rsidR="003A2F19" w:rsidRPr="00BE1FB9" w:rsidRDefault="00BE1FB9" w:rsidP="00BE1FB9">
      <w:pPr>
        <w:ind w:left="142" w:right="2524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E1FB9">
        <w:rPr>
          <w:rFonts w:asciiTheme="minorHAnsi" w:hAnsiTheme="minorHAnsi" w:cstheme="minorHAnsi"/>
          <w:spacing w:val="33"/>
          <w:w w:val="13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anage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ocu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 xml:space="preserve">f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budg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qu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FE63ADF" w14:textId="77777777" w:rsidR="003A2F19" w:rsidRPr="00BE1FB9" w:rsidRDefault="00BE1FB9" w:rsidP="00BE1FB9">
      <w:pPr>
        <w:spacing w:before="13"/>
        <w:ind w:left="142" w:right="4984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E1FB9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uppo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E6D677D" w14:textId="77777777" w:rsidR="003A2F19" w:rsidRPr="00BE1FB9" w:rsidRDefault="00BE1FB9" w:rsidP="00BE1FB9">
      <w:pPr>
        <w:tabs>
          <w:tab w:val="left" w:pos="500"/>
        </w:tabs>
        <w:spacing w:before="13"/>
        <w:ind w:left="527" w:right="409" w:hanging="385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E1FB9">
        <w:rPr>
          <w:rFonts w:asciiTheme="minorHAnsi" w:hAnsiTheme="minorHAnsi" w:cstheme="minorHAnsi"/>
          <w:sz w:val="22"/>
          <w:szCs w:val="22"/>
        </w:rPr>
        <w:tab/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st-i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execu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fac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oug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 xml:space="preserve"> con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nua</w:t>
      </w:r>
      <w:r w:rsidRPr="00BE1FB9">
        <w:rPr>
          <w:rFonts w:asciiTheme="minorHAnsi" w:hAnsiTheme="minorHAnsi" w:cstheme="minorHAnsi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BE1FB9">
        <w:rPr>
          <w:rFonts w:asciiTheme="minorHAnsi" w:hAnsiTheme="minorHAnsi" w:cstheme="minorHAnsi"/>
          <w:sz w:val="22"/>
          <w:szCs w:val="22"/>
        </w:rPr>
        <w:t>,</w:t>
      </w:r>
      <w:r w:rsidRPr="00BE1FB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uppo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BE1FB9">
        <w:rPr>
          <w:rFonts w:asciiTheme="minorHAnsi" w:hAnsiTheme="minorHAnsi" w:cstheme="minorHAnsi"/>
          <w:sz w:val="22"/>
          <w:szCs w:val="22"/>
        </w:rPr>
        <w:t>,</w:t>
      </w:r>
      <w:r w:rsidRPr="00BE1FB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qua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lit</w:t>
      </w:r>
      <w:r w:rsidRPr="00BE1FB9">
        <w:rPr>
          <w:rFonts w:asciiTheme="minorHAnsi" w:hAnsiTheme="minorHAnsi" w:cstheme="minorHAnsi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ov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627DE28" w14:textId="77777777" w:rsidR="003A2F19" w:rsidRPr="00BE1FB9" w:rsidRDefault="003A2F19" w:rsidP="00BE1FB9">
      <w:pPr>
        <w:spacing w:before="2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55"/>
        <w:gridCol w:w="1166"/>
      </w:tblGrid>
      <w:tr w:rsidR="003A2F19" w:rsidRPr="00BE1FB9" w14:paraId="6D44B097" w14:textId="77777777">
        <w:trPr>
          <w:trHeight w:hRule="exact" w:val="335"/>
        </w:trPr>
        <w:tc>
          <w:tcPr>
            <w:tcW w:w="8955" w:type="dxa"/>
            <w:tcBorders>
              <w:top w:val="nil"/>
              <w:left w:val="nil"/>
              <w:bottom w:val="nil"/>
              <w:right w:val="nil"/>
            </w:tcBorders>
          </w:tcPr>
          <w:p w14:paraId="228283C4" w14:textId="77777777" w:rsidR="003A2F19" w:rsidRPr="00BE1FB9" w:rsidRDefault="00BE1FB9" w:rsidP="00BE1FB9">
            <w:pPr>
              <w:spacing w:before="7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E1FB9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>W</w:t>
            </w:r>
            <w:r w:rsidRPr="00BE1FB9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YET</w:t>
            </w:r>
            <w:r w:rsidRPr="00BE1FB9">
              <w:rPr>
                <w:rFonts w:asciiTheme="minorHAnsi" w:hAnsiTheme="minorHAnsi" w:cstheme="minorHAnsi"/>
                <w:b/>
                <w:sz w:val="22"/>
                <w:szCs w:val="22"/>
              </w:rPr>
              <w:t>H</w:t>
            </w:r>
            <w:r w:rsidRPr="00BE1FB9">
              <w:rPr>
                <w:rFonts w:asciiTheme="minorHAnsi" w:hAnsiTheme="minorHAnsi" w:cstheme="minorHAnsi"/>
                <w:b/>
                <w:spacing w:val="23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BE1FB9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HARA</w:t>
            </w:r>
            <w:r w:rsidRPr="00BE1FB9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BE1FB9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ACEUT</w:t>
            </w:r>
            <w:r w:rsidRPr="00BE1FB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E1FB9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CAL</w:t>
            </w:r>
            <w:r w:rsidRPr="00BE1FB9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BE1FB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E1FB9">
              <w:rPr>
                <w:rFonts w:asciiTheme="minorHAnsi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ll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egev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ill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BE1FB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E1FB9">
              <w:rPr>
                <w:rFonts w:asciiTheme="minorHAns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P</w:t>
            </w:r>
            <w:r w:rsidRPr="00BE1FB9">
              <w:rPr>
                <w:rFonts w:asciiTheme="minorHAnsi" w:hAnsiTheme="minorHAnsi" w:cstheme="minorHAnsi"/>
                <w:w w:val="102"/>
                <w:sz w:val="22"/>
                <w:szCs w:val="22"/>
              </w:rPr>
              <w:t>A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405CAE0" w14:textId="77777777" w:rsidR="003A2F19" w:rsidRPr="00BE1FB9" w:rsidRDefault="00BE1FB9" w:rsidP="00BE1FB9">
            <w:pPr>
              <w:spacing w:before="77"/>
              <w:ind w:left="173"/>
              <w:rPr>
                <w:rFonts w:asciiTheme="minorHAnsi" w:hAnsiTheme="minorHAnsi" w:cstheme="minorHAnsi"/>
                <w:sz w:val="22"/>
                <w:szCs w:val="22"/>
              </w:rPr>
            </w:pPr>
            <w:r w:rsidRPr="00BE1FB9">
              <w:rPr>
                <w:rFonts w:asciiTheme="minorHAnsi" w:hAnsiTheme="minorHAnsi" w:cstheme="minorHAnsi"/>
                <w:b/>
                <w:spacing w:val="2"/>
                <w:w w:val="102"/>
                <w:sz w:val="22"/>
                <w:szCs w:val="22"/>
              </w:rPr>
              <w:t>2005</w:t>
            </w:r>
            <w:r w:rsidRPr="00BE1FB9">
              <w:rPr>
                <w:rFonts w:asciiTheme="minorHAnsi" w:hAnsiTheme="minorHAnsi" w:cstheme="minorHAnsi"/>
                <w:b/>
                <w:spacing w:val="1"/>
                <w:w w:val="102"/>
                <w:sz w:val="22"/>
                <w:szCs w:val="22"/>
              </w:rPr>
              <w:t>-</w:t>
            </w:r>
            <w:r w:rsidRPr="00BE1FB9">
              <w:rPr>
                <w:rFonts w:asciiTheme="minorHAnsi" w:hAnsiTheme="minorHAnsi" w:cstheme="minorHAnsi"/>
                <w:b/>
                <w:spacing w:val="2"/>
                <w:w w:val="102"/>
                <w:sz w:val="22"/>
                <w:szCs w:val="22"/>
              </w:rPr>
              <w:t>2006</w:t>
            </w:r>
          </w:p>
        </w:tc>
      </w:tr>
      <w:tr w:rsidR="003A2F19" w:rsidRPr="00BE1FB9" w14:paraId="0A727A85" w14:textId="77777777">
        <w:trPr>
          <w:trHeight w:hRule="exact" w:val="504"/>
        </w:trPr>
        <w:tc>
          <w:tcPr>
            <w:tcW w:w="8955" w:type="dxa"/>
            <w:tcBorders>
              <w:top w:val="nil"/>
              <w:left w:val="nil"/>
              <w:bottom w:val="nil"/>
              <w:right w:val="nil"/>
            </w:tcBorders>
          </w:tcPr>
          <w:p w14:paraId="7F377A0D" w14:textId="77777777" w:rsidR="003A2F19" w:rsidRPr="00BE1FB9" w:rsidRDefault="00BE1FB9" w:rsidP="00BE1FB9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E1FB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W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BE1FB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en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’</w:t>
            </w:r>
            <w:r w:rsidRPr="00BE1FB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E1FB9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H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ea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lt</w:t>
            </w:r>
            <w:r w:rsidRPr="00BE1FB9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E1FB9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BE1FB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W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rl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BE1FB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w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BE1FB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E1FB9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egu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E1FB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E1FB9">
              <w:rPr>
                <w:rFonts w:asciiTheme="minorHAns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ffa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</w:t>
            </w:r>
            <w:r w:rsidRPr="00BE1FB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E1FB9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Pha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E1FB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aceu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ca</w:t>
            </w:r>
            <w:r w:rsidRPr="00BE1FB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E1FB9">
              <w:rPr>
                <w:rFonts w:asciiTheme="minorHAns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pe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BE1FB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BE1FB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spacing w:val="3"/>
                <w:w w:val="102"/>
                <w:sz w:val="22"/>
                <w:szCs w:val="22"/>
              </w:rPr>
              <w:t>U</w:t>
            </w:r>
            <w:r w:rsidRPr="00BE1FB9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n</w:t>
            </w:r>
            <w:r w:rsidRPr="00BE1FB9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BE1FB9">
              <w:rPr>
                <w:rFonts w:asciiTheme="minorHAnsi" w:hAnsiTheme="minorHAnsi" w:cstheme="minorHAnsi"/>
                <w:w w:val="103"/>
                <w:sz w:val="22"/>
                <w:szCs w:val="22"/>
              </w:rPr>
              <w:t>t</w:t>
            </w:r>
          </w:p>
          <w:p w14:paraId="0E5245D4" w14:textId="77777777" w:rsidR="003A2F19" w:rsidRPr="00BE1FB9" w:rsidRDefault="00BE1FB9" w:rsidP="00BE1FB9">
            <w:pPr>
              <w:spacing w:before="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E1FB9">
              <w:rPr>
                <w:rFonts w:asciiTheme="minorHAnsi" w:hAnsiTheme="minorHAnsi" w:cstheme="minorHAnsi"/>
                <w:b/>
                <w:i/>
                <w:spacing w:val="3"/>
                <w:sz w:val="22"/>
                <w:szCs w:val="22"/>
              </w:rPr>
              <w:t>E</w:t>
            </w:r>
            <w:r w:rsidRPr="00BE1FB9">
              <w:rPr>
                <w:rFonts w:asciiTheme="minorHAnsi" w:hAnsiTheme="minorHAnsi" w:cstheme="minorHAnsi"/>
                <w:b/>
                <w:i/>
                <w:spacing w:val="2"/>
                <w:sz w:val="22"/>
                <w:szCs w:val="22"/>
              </w:rPr>
              <w:t>xecu</w:t>
            </w:r>
            <w:r w:rsidRPr="00BE1FB9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ti</w:t>
            </w:r>
            <w:r w:rsidRPr="00BE1FB9">
              <w:rPr>
                <w:rFonts w:asciiTheme="minorHAnsi" w:hAnsiTheme="minorHAnsi" w:cstheme="minorHAnsi"/>
                <w:b/>
                <w:i/>
                <w:spacing w:val="2"/>
                <w:sz w:val="22"/>
                <w:szCs w:val="22"/>
              </w:rPr>
              <w:t>v</w:t>
            </w:r>
            <w:r w:rsidRPr="00BE1FB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</w:t>
            </w:r>
            <w:r w:rsidRPr="00BE1FB9">
              <w:rPr>
                <w:rFonts w:asciiTheme="minorHAnsi" w:hAnsiTheme="minorHAnsi" w:cstheme="minorHAnsi"/>
                <w:b/>
                <w:i/>
                <w:spacing w:val="26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b/>
                <w:i/>
                <w:spacing w:val="3"/>
                <w:sz w:val="22"/>
                <w:szCs w:val="22"/>
              </w:rPr>
              <w:t>A</w:t>
            </w:r>
            <w:r w:rsidRPr="00BE1FB9">
              <w:rPr>
                <w:rFonts w:asciiTheme="minorHAnsi" w:hAnsiTheme="minorHAnsi" w:cstheme="minorHAnsi"/>
                <w:b/>
                <w:i/>
                <w:spacing w:val="2"/>
                <w:sz w:val="22"/>
                <w:szCs w:val="22"/>
              </w:rPr>
              <w:t>d</w:t>
            </w:r>
            <w:r w:rsidRPr="00BE1FB9">
              <w:rPr>
                <w:rFonts w:asciiTheme="minorHAnsi" w:hAnsiTheme="minorHAnsi" w:cstheme="minorHAnsi"/>
                <w:b/>
                <w:i/>
                <w:spacing w:val="3"/>
                <w:sz w:val="22"/>
                <w:szCs w:val="22"/>
              </w:rPr>
              <w:t>m</w:t>
            </w:r>
            <w:r w:rsidRPr="00BE1FB9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BE1FB9">
              <w:rPr>
                <w:rFonts w:asciiTheme="minorHAnsi" w:hAnsiTheme="minorHAnsi" w:cstheme="minorHAnsi"/>
                <w:b/>
                <w:i/>
                <w:spacing w:val="2"/>
                <w:sz w:val="22"/>
                <w:szCs w:val="22"/>
              </w:rPr>
              <w:t>n</w:t>
            </w:r>
            <w:r w:rsidRPr="00BE1FB9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istr</w:t>
            </w:r>
            <w:r w:rsidRPr="00BE1FB9">
              <w:rPr>
                <w:rFonts w:asciiTheme="minorHAnsi" w:hAnsiTheme="minorHAnsi" w:cstheme="minorHAnsi"/>
                <w:b/>
                <w:i/>
                <w:spacing w:val="2"/>
                <w:sz w:val="22"/>
                <w:szCs w:val="22"/>
              </w:rPr>
              <w:t>a</w:t>
            </w:r>
            <w:r w:rsidRPr="00BE1FB9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t</w:t>
            </w:r>
            <w:r w:rsidRPr="00BE1FB9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BE1FB9">
              <w:rPr>
                <w:rFonts w:asciiTheme="minorHAnsi" w:hAnsiTheme="minorHAnsi" w:cstheme="minorHAnsi"/>
                <w:b/>
                <w:i/>
                <w:spacing w:val="2"/>
                <w:sz w:val="22"/>
                <w:szCs w:val="22"/>
              </w:rPr>
              <w:t>v</w:t>
            </w:r>
            <w:r w:rsidRPr="00BE1FB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</w:t>
            </w:r>
            <w:r w:rsidRPr="00BE1FB9">
              <w:rPr>
                <w:rFonts w:asciiTheme="minorHAnsi" w:hAnsiTheme="minorHAnsi" w:cstheme="minorHAnsi"/>
                <w:b/>
                <w:i/>
                <w:spacing w:val="35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b/>
                <w:i/>
                <w:spacing w:val="3"/>
                <w:w w:val="103"/>
                <w:sz w:val="22"/>
                <w:szCs w:val="22"/>
              </w:rPr>
              <w:t>A</w:t>
            </w:r>
            <w:r w:rsidRPr="00BE1FB9">
              <w:rPr>
                <w:rFonts w:asciiTheme="minorHAnsi" w:hAnsiTheme="minorHAnsi" w:cstheme="minorHAnsi"/>
                <w:b/>
                <w:i/>
                <w:spacing w:val="1"/>
                <w:w w:val="102"/>
                <w:sz w:val="22"/>
                <w:szCs w:val="22"/>
              </w:rPr>
              <w:t>ss</w:t>
            </w:r>
            <w:r w:rsidRPr="00BE1FB9">
              <w:rPr>
                <w:rFonts w:asciiTheme="minorHAnsi" w:hAnsiTheme="minorHAnsi" w:cstheme="minorHAnsi"/>
                <w:b/>
                <w:i/>
                <w:spacing w:val="1"/>
                <w:w w:val="103"/>
                <w:sz w:val="22"/>
                <w:szCs w:val="22"/>
              </w:rPr>
              <w:t>i</w:t>
            </w:r>
            <w:r w:rsidRPr="00BE1FB9">
              <w:rPr>
                <w:rFonts w:asciiTheme="minorHAnsi" w:hAnsiTheme="minorHAnsi" w:cstheme="minorHAnsi"/>
                <w:b/>
                <w:i/>
                <w:spacing w:val="1"/>
                <w:w w:val="102"/>
                <w:sz w:val="22"/>
                <w:szCs w:val="22"/>
              </w:rPr>
              <w:t>s</w:t>
            </w:r>
            <w:r w:rsidRPr="00BE1FB9">
              <w:rPr>
                <w:rFonts w:asciiTheme="minorHAnsi" w:hAnsiTheme="minorHAnsi" w:cstheme="minorHAnsi"/>
                <w:b/>
                <w:i/>
                <w:spacing w:val="1"/>
                <w:w w:val="103"/>
                <w:sz w:val="22"/>
                <w:szCs w:val="22"/>
              </w:rPr>
              <w:t>t</w:t>
            </w:r>
            <w:r w:rsidRPr="00BE1FB9">
              <w:rPr>
                <w:rFonts w:asciiTheme="minorHAnsi" w:hAnsiTheme="minorHAnsi" w:cstheme="minorHAnsi"/>
                <w:b/>
                <w:i/>
                <w:spacing w:val="2"/>
                <w:w w:val="102"/>
                <w:sz w:val="22"/>
                <w:szCs w:val="22"/>
              </w:rPr>
              <w:t>an</w:t>
            </w:r>
            <w:r w:rsidRPr="00BE1FB9">
              <w:rPr>
                <w:rFonts w:asciiTheme="minorHAnsi" w:hAnsiTheme="minorHAnsi" w:cstheme="minorHAnsi"/>
                <w:b/>
                <w:i/>
                <w:w w:val="103"/>
                <w:sz w:val="22"/>
                <w:szCs w:val="22"/>
              </w:rPr>
              <w:t>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54D884C" w14:textId="77777777" w:rsidR="003A2F19" w:rsidRPr="00BE1FB9" w:rsidRDefault="003A2F19" w:rsidP="00BE1FB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A2F19" w:rsidRPr="00BE1FB9" w14:paraId="7BA5CAA8" w14:textId="77777777">
        <w:trPr>
          <w:trHeight w:hRule="exact" w:val="335"/>
        </w:trPr>
        <w:tc>
          <w:tcPr>
            <w:tcW w:w="8955" w:type="dxa"/>
            <w:tcBorders>
              <w:top w:val="nil"/>
              <w:left w:val="nil"/>
              <w:bottom w:val="nil"/>
              <w:right w:val="nil"/>
            </w:tcBorders>
          </w:tcPr>
          <w:p w14:paraId="64D2E88D" w14:textId="77777777" w:rsidR="003A2F19" w:rsidRPr="00BE1FB9" w:rsidRDefault="00BE1FB9" w:rsidP="00BE1FB9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ov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de</w:t>
            </w:r>
            <w:r w:rsidRPr="00BE1FB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BE1FB9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ad</w:t>
            </w:r>
            <w:r w:rsidRPr="00BE1FB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istr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BE1FB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E1FB9">
              <w:rPr>
                <w:rFonts w:asciiTheme="minorHAnsi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uppo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E1FB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E1FB9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fo</w:t>
            </w:r>
            <w:r w:rsidRPr="00BE1FB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E1FB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fou</w:t>
            </w:r>
            <w:r w:rsidRPr="00BE1FB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E1FB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V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BE1FB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E1FB9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si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den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E1FB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E1FB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an</w:t>
            </w:r>
            <w:r w:rsidRPr="00BE1FB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BE1FB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BE1FB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E1FB9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D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ec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E1FB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E1FB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E1FB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E1FB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v</w:t>
            </w:r>
            <w:r w:rsidRPr="00BE1FB9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BE1FB9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r</w:t>
            </w:r>
            <w:r w:rsidRPr="00BE1FB9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BE1FB9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ou</w:t>
            </w:r>
            <w:r w:rsidRPr="00BE1FB9">
              <w:rPr>
                <w:rFonts w:asciiTheme="minorHAnsi" w:hAnsiTheme="minorHAnsi" w:cstheme="minorHAnsi"/>
                <w:w w:val="102"/>
                <w:sz w:val="22"/>
                <w:szCs w:val="22"/>
              </w:rPr>
              <w:t>s</w:t>
            </w:r>
            <w:r w:rsidRPr="00BE1FB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E1FB9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d</w:t>
            </w:r>
            <w:r w:rsidRPr="00BE1FB9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BE1FB9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p</w:t>
            </w:r>
            <w:r w:rsidRPr="00BE1FB9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BE1FB9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r</w:t>
            </w:r>
            <w:r w:rsidRPr="00BE1FB9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BE1FB9">
              <w:rPr>
                <w:rFonts w:asciiTheme="minorHAnsi" w:hAnsiTheme="minorHAnsi" w:cstheme="minorHAnsi"/>
                <w:spacing w:val="3"/>
                <w:w w:val="102"/>
                <w:sz w:val="22"/>
                <w:szCs w:val="22"/>
              </w:rPr>
              <w:t>m</w:t>
            </w:r>
            <w:r w:rsidRPr="00BE1FB9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BE1FB9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n</w:t>
            </w:r>
            <w:r w:rsidRPr="00BE1FB9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BE1FB9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s</w:t>
            </w:r>
            <w:r w:rsidRPr="00BE1FB9">
              <w:rPr>
                <w:rFonts w:asciiTheme="minorHAnsi" w:hAnsiTheme="minorHAnsi" w:cstheme="minorHAnsi"/>
                <w:w w:val="102"/>
                <w:sz w:val="22"/>
                <w:szCs w:val="22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A3057D2" w14:textId="77777777" w:rsidR="003A2F19" w:rsidRPr="00BE1FB9" w:rsidRDefault="003A2F19" w:rsidP="00BE1FB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25C9827" w14:textId="77777777" w:rsidR="003A2F19" w:rsidRPr="00BE1FB9" w:rsidRDefault="003A2F19" w:rsidP="00BE1FB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545D33A" w14:textId="77777777" w:rsidR="003A2F19" w:rsidRPr="00BE1FB9" w:rsidRDefault="00BE1FB9" w:rsidP="00BE1FB9">
      <w:pPr>
        <w:spacing w:before="37"/>
        <w:ind w:left="142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E1FB9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epo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dead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equ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E1FB9">
        <w:rPr>
          <w:rFonts w:asciiTheme="minorHAnsi" w:hAnsiTheme="minorHAnsi" w:cstheme="minorHAnsi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E1FB9">
        <w:rPr>
          <w:rFonts w:asciiTheme="minorHAnsi" w:hAnsiTheme="minorHAnsi" w:cstheme="minorHAnsi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pp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ov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2C547B6" w14:textId="77777777" w:rsidR="003A2F19" w:rsidRPr="00BE1FB9" w:rsidRDefault="00BE1FB9" w:rsidP="00BE1FB9">
      <w:pPr>
        <w:spacing w:before="8"/>
        <w:ind w:left="142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E1FB9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hand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gh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conf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epo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docu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E1FB9">
        <w:rPr>
          <w:rFonts w:asciiTheme="minorHAnsi" w:hAnsiTheme="minorHAnsi" w:cstheme="minorHAnsi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55D03AF" w14:textId="77777777" w:rsidR="003A2F19" w:rsidRPr="00BE1FB9" w:rsidRDefault="00BE1FB9" w:rsidP="00BE1FB9">
      <w:pPr>
        <w:spacing w:before="13"/>
        <w:ind w:left="142"/>
        <w:rPr>
          <w:rFonts w:asciiTheme="minorHAnsi" w:hAnsiTheme="minorHAnsi" w:cstheme="minorHAnsi"/>
          <w:sz w:val="22"/>
          <w:szCs w:val="22"/>
        </w:rPr>
        <w:sectPr w:rsidR="003A2F19" w:rsidRPr="00BE1FB9">
          <w:pgSz w:w="12240" w:h="15840"/>
          <w:pgMar w:top="640" w:right="940" w:bottom="280" w:left="940" w:header="720" w:footer="720" w:gutter="0"/>
          <w:cols w:space="720"/>
        </w:sectPr>
      </w:pPr>
      <w:r w:rsidRPr="00BE1FB9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E1FB9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irs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ave</w:t>
      </w:r>
      <w:r w:rsidRPr="00BE1FB9">
        <w:rPr>
          <w:rFonts w:asciiTheme="minorHAnsi" w:hAnsiTheme="minorHAnsi" w:cstheme="minorHAnsi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hee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eff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E1FB9">
        <w:rPr>
          <w:rFonts w:asciiTheme="minorHAnsi" w:hAnsiTheme="minorHAnsi" w:cstheme="minorHAnsi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E1FB9">
        <w:rPr>
          <w:rFonts w:asciiTheme="minorHAnsi" w:hAnsiTheme="minorHAnsi" w:cstheme="minorHAnsi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ida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z w:val="22"/>
          <w:szCs w:val="22"/>
        </w:rPr>
        <w:t>g</w:t>
      </w:r>
      <w:r w:rsidRPr="00BE1FB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ave</w:t>
      </w:r>
      <w:r w:rsidRPr="00BE1FB9">
        <w:rPr>
          <w:rFonts w:asciiTheme="minorHAnsi" w:hAnsiTheme="minorHAnsi" w:cstheme="minorHAnsi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rr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C632013" w14:textId="77777777" w:rsidR="003A2F19" w:rsidRPr="00BE1FB9" w:rsidRDefault="00BE1FB9" w:rsidP="00BE1FB9">
      <w:pPr>
        <w:spacing w:before="78"/>
        <w:ind w:left="102" w:right="-56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b/>
          <w:sz w:val="22"/>
          <w:szCs w:val="22"/>
        </w:rPr>
        <w:lastRenderedPageBreak/>
        <w:t>P</w:t>
      </w:r>
      <w:r w:rsidRPr="00BE1FB9">
        <w:rPr>
          <w:rFonts w:asciiTheme="minorHAnsi" w:hAnsiTheme="minorHAnsi" w:cstheme="minorHAnsi"/>
          <w:b/>
          <w:spacing w:val="2"/>
          <w:sz w:val="22"/>
          <w:szCs w:val="22"/>
        </w:rPr>
        <w:t>AG</w:t>
      </w:r>
      <w:r w:rsidRPr="00BE1FB9">
        <w:rPr>
          <w:rFonts w:asciiTheme="minorHAnsi" w:hAnsiTheme="minorHAnsi" w:cstheme="minorHAnsi"/>
          <w:b/>
          <w:sz w:val="22"/>
          <w:szCs w:val="22"/>
        </w:rPr>
        <w:t>E</w:t>
      </w:r>
      <w:r w:rsidRPr="00BE1FB9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sz w:val="22"/>
          <w:szCs w:val="22"/>
        </w:rPr>
        <w:t>2</w:t>
      </w:r>
    </w:p>
    <w:p w14:paraId="71D24806" w14:textId="77777777" w:rsidR="003A2F19" w:rsidRPr="00BE1FB9" w:rsidRDefault="00BE1FB9" w:rsidP="00BE1FB9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sz w:val="22"/>
          <w:szCs w:val="22"/>
        </w:rPr>
        <w:br w:type="column"/>
      </w:r>
    </w:p>
    <w:p w14:paraId="2B220731" w14:textId="77777777" w:rsidR="003A2F19" w:rsidRPr="00BE1FB9" w:rsidRDefault="003A2F19" w:rsidP="00BE1FB9">
      <w:pPr>
        <w:rPr>
          <w:rFonts w:asciiTheme="minorHAnsi" w:hAnsiTheme="minorHAnsi" w:cstheme="minorHAnsi"/>
          <w:sz w:val="22"/>
          <w:szCs w:val="22"/>
        </w:rPr>
      </w:pPr>
    </w:p>
    <w:p w14:paraId="537AA3C3" w14:textId="77777777" w:rsidR="003A2F19" w:rsidRPr="00BE1FB9" w:rsidRDefault="00BE1FB9" w:rsidP="00BE1FB9">
      <w:pPr>
        <w:rPr>
          <w:rFonts w:asciiTheme="minorHAnsi" w:hAnsiTheme="minorHAnsi" w:cstheme="minorHAnsi"/>
          <w:sz w:val="22"/>
          <w:szCs w:val="22"/>
        </w:rPr>
        <w:sectPr w:rsidR="003A2F19" w:rsidRPr="00BE1FB9">
          <w:pgSz w:w="12240" w:h="15840"/>
          <w:pgMar w:top="640" w:right="960" w:bottom="280" w:left="980" w:header="720" w:footer="720" w:gutter="0"/>
          <w:cols w:num="2" w:space="720" w:equalWidth="0">
            <w:col w:w="828" w:space="7634"/>
            <w:col w:w="1838"/>
          </w:cols>
        </w:sectPr>
      </w:pPr>
      <w:r w:rsidRPr="00BE1FB9">
        <w:rPr>
          <w:rFonts w:asciiTheme="minorHAnsi" w:hAnsiTheme="minorHAnsi" w:cstheme="minorHAnsi"/>
          <w:sz w:val="22"/>
          <w:szCs w:val="22"/>
        </w:rPr>
        <w:pict w14:anchorId="56423A78">
          <v:group id="_x0000_s1026" style="position:absolute;margin-left:52.65pt;margin-top:15.3pt;width:506.9pt;height:0;z-index:-251658240;mso-position-horizontal-relative:page" coordorigin="1053,306" coordsize="10138,0">
            <v:shape id="_x0000_s1027" style="position:absolute;left:1053;top:306;width:10138;height:0" coordorigin="1053,306" coordsize="10138,0" path="m1053,306r10138,e" filled="f" strokeweight=".20464mm">
              <v:path arrowok="t"/>
            </v:shape>
            <w10:wrap anchorx="page"/>
          </v:group>
        </w:pict>
      </w:r>
      <w:r w:rsidRPr="00BE1FB9">
        <w:rPr>
          <w:rFonts w:asciiTheme="minorHAnsi" w:hAnsiTheme="minorHAnsi" w:cstheme="minorHAnsi"/>
          <w:position w:val="-1"/>
          <w:sz w:val="22"/>
          <w:szCs w:val="22"/>
        </w:rPr>
        <w:t>TEC RESUME A</w:t>
      </w:r>
    </w:p>
    <w:p w14:paraId="22E95C30" w14:textId="77777777" w:rsidR="003A2F19" w:rsidRPr="00BE1FB9" w:rsidRDefault="003A2F19" w:rsidP="00BE1FB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D8269F0" w14:textId="77777777" w:rsidR="003A2F19" w:rsidRPr="00BE1FB9" w:rsidRDefault="003A2F19" w:rsidP="00BE1FB9">
      <w:pPr>
        <w:rPr>
          <w:rFonts w:asciiTheme="minorHAnsi" w:hAnsiTheme="minorHAnsi" w:cstheme="minorHAnsi"/>
          <w:sz w:val="22"/>
          <w:szCs w:val="22"/>
        </w:rPr>
      </w:pPr>
    </w:p>
    <w:p w14:paraId="3F27077C" w14:textId="77777777" w:rsidR="003A2F19" w:rsidRPr="00BE1FB9" w:rsidRDefault="003A2F19" w:rsidP="00BE1FB9">
      <w:pPr>
        <w:rPr>
          <w:rFonts w:asciiTheme="minorHAnsi" w:hAnsiTheme="minorHAnsi" w:cstheme="minorHAnsi"/>
          <w:sz w:val="22"/>
          <w:szCs w:val="22"/>
        </w:rPr>
      </w:pPr>
    </w:p>
    <w:p w14:paraId="5756FE15" w14:textId="77777777" w:rsidR="003A2F19" w:rsidRPr="00BE1FB9" w:rsidRDefault="00BE1FB9" w:rsidP="00BE1FB9">
      <w:pPr>
        <w:spacing w:before="37"/>
        <w:ind w:left="102" w:right="86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BE1FB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BE1FB9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ATLANT</w:t>
      </w:r>
      <w:r w:rsidRPr="00BE1FB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sz w:val="22"/>
          <w:szCs w:val="22"/>
        </w:rPr>
        <w:t>C</w:t>
      </w:r>
      <w:r w:rsidRPr="00BE1FB9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URN</w:t>
      </w:r>
      <w:r w:rsidRPr="00BE1FB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TUR</w:t>
      </w:r>
      <w:r w:rsidRPr="00BE1FB9">
        <w:rPr>
          <w:rFonts w:asciiTheme="minorHAnsi" w:hAnsiTheme="minorHAnsi" w:cstheme="minorHAnsi"/>
          <w:b/>
          <w:sz w:val="22"/>
          <w:szCs w:val="22"/>
        </w:rPr>
        <w:t>E</w:t>
      </w:r>
      <w:r w:rsidRPr="00BE1FB9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ALE</w:t>
      </w:r>
      <w:r w:rsidRPr="00BE1FB9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E1FB9">
        <w:rPr>
          <w:rFonts w:asciiTheme="minorHAnsi" w:hAnsiTheme="minorHAnsi" w:cstheme="minorHAnsi"/>
          <w:sz w:val="22"/>
          <w:szCs w:val="22"/>
        </w:rPr>
        <w:t>,</w:t>
      </w:r>
      <w:r w:rsidRPr="00BE1FB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ayne</w:t>
      </w:r>
      <w:r w:rsidRPr="00BE1FB9">
        <w:rPr>
          <w:rFonts w:asciiTheme="minorHAnsi" w:hAnsiTheme="minorHAnsi" w:cstheme="minorHAnsi"/>
          <w:sz w:val="22"/>
          <w:szCs w:val="22"/>
        </w:rPr>
        <w:t>,</w:t>
      </w:r>
      <w:r w:rsidRPr="00BE1F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A</w:t>
      </w:r>
      <w:r w:rsidRPr="00BE1FB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</w:t>
      </w:r>
      <w:r w:rsidRPr="00BE1F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2004</w:t>
      </w:r>
      <w:r w:rsidRPr="00BE1FB9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-</w:t>
      </w:r>
      <w:r w:rsidRPr="00BE1FB9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2005</w:t>
      </w:r>
    </w:p>
    <w:p w14:paraId="3F5E43E5" w14:textId="77777777" w:rsidR="003A2F19" w:rsidRPr="00BE1FB9" w:rsidRDefault="00BE1FB9" w:rsidP="00BE1FB9">
      <w:pPr>
        <w:spacing w:before="8"/>
        <w:ind w:left="102" w:right="7075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b/>
          <w:i/>
          <w:spacing w:val="3"/>
          <w:sz w:val="22"/>
          <w:szCs w:val="22"/>
        </w:rPr>
        <w:t>E</w:t>
      </w:r>
      <w:r w:rsidRPr="00BE1FB9">
        <w:rPr>
          <w:rFonts w:asciiTheme="minorHAnsi" w:hAnsiTheme="minorHAnsi" w:cstheme="minorHAnsi"/>
          <w:b/>
          <w:i/>
          <w:spacing w:val="2"/>
          <w:sz w:val="22"/>
          <w:szCs w:val="22"/>
        </w:rPr>
        <w:t>xecu</w:t>
      </w:r>
      <w:r w:rsidRPr="00BE1FB9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b/>
          <w:i/>
          <w:spacing w:val="2"/>
          <w:sz w:val="22"/>
          <w:szCs w:val="22"/>
        </w:rPr>
        <w:t>v</w:t>
      </w:r>
      <w:r w:rsidRPr="00BE1FB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BE1FB9">
        <w:rPr>
          <w:rFonts w:asciiTheme="minorHAnsi" w:hAnsiTheme="minorHAnsi" w:cstheme="minorHAnsi"/>
          <w:b/>
          <w:i/>
          <w:spacing w:val="2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d</w:t>
      </w:r>
      <w:r w:rsidRPr="00BE1FB9">
        <w:rPr>
          <w:rFonts w:asciiTheme="minorHAnsi" w:hAnsiTheme="minorHAnsi" w:cstheme="minorHAnsi"/>
          <w:b/>
          <w:i/>
          <w:spacing w:val="3"/>
          <w:w w:val="102"/>
          <w:sz w:val="22"/>
          <w:szCs w:val="22"/>
        </w:rPr>
        <w:t>m</w:t>
      </w:r>
      <w:r w:rsidRPr="00BE1FB9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BE1FB9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a</w:t>
      </w:r>
      <w:r w:rsidRPr="00BE1FB9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BE1FB9">
        <w:rPr>
          <w:rFonts w:asciiTheme="minorHAnsi" w:hAnsiTheme="minorHAnsi" w:cstheme="minorHAnsi"/>
          <w:b/>
          <w:i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ss</w:t>
      </w:r>
      <w:r w:rsidRPr="00BE1FB9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an</w:t>
      </w:r>
      <w:r w:rsidRPr="00BE1FB9">
        <w:rPr>
          <w:rFonts w:asciiTheme="minorHAnsi" w:hAnsiTheme="minorHAnsi" w:cstheme="minorHAnsi"/>
          <w:b/>
          <w:i/>
          <w:w w:val="103"/>
          <w:sz w:val="22"/>
          <w:szCs w:val="22"/>
        </w:rPr>
        <w:t>t</w:t>
      </w:r>
    </w:p>
    <w:p w14:paraId="1E5F80FC" w14:textId="77777777" w:rsidR="003A2F19" w:rsidRPr="00BE1FB9" w:rsidRDefault="00BE1FB9" w:rsidP="00BE1FB9">
      <w:pPr>
        <w:spacing w:before="13"/>
        <w:ind w:left="102" w:right="4320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istr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uppo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E1FB9">
        <w:rPr>
          <w:rFonts w:asciiTheme="minorHAnsi" w:hAnsiTheme="minorHAnsi" w:cstheme="minorHAnsi"/>
          <w:sz w:val="22"/>
          <w:szCs w:val="22"/>
        </w:rPr>
        <w:t xml:space="preserve">r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0E40063" w14:textId="77777777" w:rsidR="003A2F19" w:rsidRPr="00BE1FB9" w:rsidRDefault="003A2F19" w:rsidP="00BE1FB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5EFC2AF" w14:textId="77777777" w:rsidR="003A2F19" w:rsidRPr="00BE1FB9" w:rsidRDefault="00BE1FB9" w:rsidP="00BE1FB9">
      <w:pPr>
        <w:ind w:left="102" w:right="659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E1FB9">
        <w:rPr>
          <w:rFonts w:asciiTheme="minorHAnsi" w:hAnsiTheme="minorHAnsi" w:cstheme="minorHAnsi"/>
          <w:spacing w:val="33"/>
          <w:w w:val="13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E1FB9">
        <w:rPr>
          <w:rFonts w:asciiTheme="minorHAnsi" w:hAnsiTheme="minorHAnsi" w:cstheme="minorHAnsi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 xml:space="preserve">o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gua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accu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E1FB9">
        <w:rPr>
          <w:rFonts w:asciiTheme="minorHAnsi" w:hAnsiTheme="minorHAnsi" w:cstheme="minorHAnsi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 xml:space="preserve">f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accoun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nfo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A0CA2EA" w14:textId="77777777" w:rsidR="003A2F19" w:rsidRPr="00BE1FB9" w:rsidRDefault="00BE1FB9" w:rsidP="00BE1FB9">
      <w:pPr>
        <w:spacing w:before="13"/>
        <w:ind w:left="102" w:right="2674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E1FB9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equ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off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upp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off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E1FB9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op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1D2E811" w14:textId="77777777" w:rsidR="003A2F19" w:rsidRPr="00BE1FB9" w:rsidRDefault="00BE1FB9" w:rsidP="00BE1FB9">
      <w:pPr>
        <w:spacing w:before="13"/>
        <w:ind w:left="102" w:right="3951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E1FB9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ban</w:t>
      </w:r>
      <w:r w:rsidRPr="00BE1FB9">
        <w:rPr>
          <w:rFonts w:asciiTheme="minorHAnsi" w:hAnsiTheme="minorHAnsi" w:cstheme="minorHAnsi"/>
          <w:sz w:val="22"/>
          <w:szCs w:val="22"/>
        </w:rPr>
        <w:t>k</w:t>
      </w:r>
      <w:r w:rsidRPr="00BE1FB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E1FB9">
        <w:rPr>
          <w:rFonts w:asciiTheme="minorHAnsi" w:hAnsiTheme="minorHAnsi" w:cstheme="minorHAnsi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depo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check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nd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il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31D8DB9" w14:textId="77777777" w:rsidR="003A2F19" w:rsidRPr="00BE1FB9" w:rsidRDefault="003A2F19" w:rsidP="00BE1FB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FD2B8DD" w14:textId="77777777" w:rsidR="003A2F19" w:rsidRPr="00BE1FB9" w:rsidRDefault="00BE1FB9" w:rsidP="00BE1FB9">
      <w:pPr>
        <w:ind w:left="102" w:right="86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DELA</w:t>
      </w:r>
      <w:r w:rsidRPr="00BE1FB9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AR</w:t>
      </w:r>
      <w:r w:rsidRPr="00BE1FB9">
        <w:rPr>
          <w:rFonts w:asciiTheme="minorHAnsi" w:hAnsiTheme="minorHAnsi" w:cstheme="minorHAnsi"/>
          <w:b/>
          <w:sz w:val="22"/>
          <w:szCs w:val="22"/>
        </w:rPr>
        <w:t>E</w:t>
      </w:r>
      <w:r w:rsidRPr="00BE1FB9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VALLE</w:t>
      </w:r>
      <w:r w:rsidRPr="00BE1FB9">
        <w:rPr>
          <w:rFonts w:asciiTheme="minorHAnsi" w:hAnsiTheme="minorHAnsi" w:cstheme="minorHAnsi"/>
          <w:b/>
          <w:sz w:val="22"/>
          <w:szCs w:val="22"/>
        </w:rPr>
        <w:t>Y</w:t>
      </w:r>
      <w:r w:rsidRPr="00BE1FB9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BE1FB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NANC</w:t>
      </w:r>
      <w:r w:rsidRPr="00BE1FB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E1FB9">
        <w:rPr>
          <w:rFonts w:asciiTheme="minorHAnsi" w:hAnsiTheme="minorHAnsi" w:cstheme="minorHAnsi"/>
          <w:b/>
          <w:sz w:val="22"/>
          <w:szCs w:val="22"/>
        </w:rPr>
        <w:t>L</w:t>
      </w:r>
      <w:r w:rsidRPr="00BE1FB9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ERV</w:t>
      </w:r>
      <w:r w:rsidRPr="00BE1FB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spacing w:val="3"/>
          <w:sz w:val="22"/>
          <w:szCs w:val="22"/>
        </w:rPr>
        <w:t>CE</w:t>
      </w:r>
      <w:r w:rsidRPr="00BE1FB9">
        <w:rPr>
          <w:rFonts w:asciiTheme="minorHAnsi" w:hAnsiTheme="minorHAnsi" w:cstheme="minorHAnsi"/>
          <w:sz w:val="22"/>
          <w:szCs w:val="22"/>
        </w:rPr>
        <w:t>,</w:t>
      </w:r>
      <w:r w:rsidRPr="00BE1FB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yn</w:t>
      </w:r>
      <w:r w:rsidRPr="00BE1FB9">
        <w:rPr>
          <w:rFonts w:asciiTheme="minorHAnsi" w:hAnsiTheme="minorHAnsi" w:cstheme="minorHAnsi"/>
          <w:sz w:val="22"/>
          <w:szCs w:val="22"/>
        </w:rPr>
        <w:t>,</w:t>
      </w:r>
      <w:r w:rsidRPr="00BE1F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A</w:t>
      </w:r>
      <w:r w:rsidRPr="00BE1FB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Pr="00BE1FB9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1998</w:t>
      </w:r>
      <w:r w:rsidRPr="00BE1FB9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-</w:t>
      </w:r>
      <w:r w:rsidRPr="00BE1FB9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2003</w:t>
      </w:r>
    </w:p>
    <w:p w14:paraId="020AF225" w14:textId="77777777" w:rsidR="003A2F19" w:rsidRPr="00BE1FB9" w:rsidRDefault="00BE1FB9" w:rsidP="00BE1FB9">
      <w:pPr>
        <w:spacing w:before="13"/>
        <w:ind w:left="102" w:right="7210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b/>
          <w:i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i/>
          <w:spacing w:val="2"/>
          <w:sz w:val="22"/>
          <w:szCs w:val="22"/>
        </w:rPr>
        <w:t>u</w:t>
      </w:r>
      <w:r w:rsidRPr="00BE1FB9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BE1FB9">
        <w:rPr>
          <w:rFonts w:asciiTheme="minorHAnsi" w:hAnsiTheme="minorHAnsi" w:cstheme="minorHAnsi"/>
          <w:b/>
          <w:i/>
          <w:spacing w:val="2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P</w:t>
      </w:r>
      <w:r w:rsidRPr="00BE1FB9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BE1FB9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ce</w:t>
      </w:r>
      <w:r w:rsidRPr="00BE1FB9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ss</w:t>
      </w:r>
      <w:r w:rsidRPr="00BE1FB9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BE1FB9">
        <w:rPr>
          <w:rFonts w:asciiTheme="minorHAnsi" w:hAnsiTheme="minorHAnsi" w:cstheme="minorHAnsi"/>
          <w:b/>
          <w:i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b/>
          <w:i/>
          <w:spacing w:val="3"/>
          <w:w w:val="102"/>
          <w:sz w:val="22"/>
          <w:szCs w:val="22"/>
        </w:rPr>
        <w:t>U</w:t>
      </w:r>
      <w:r w:rsidRPr="00BE1FB9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nd</w:t>
      </w:r>
      <w:r w:rsidRPr="00BE1FB9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w</w:t>
      </w:r>
      <w:r w:rsidRPr="00BE1FB9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it</w:t>
      </w:r>
      <w:r w:rsidRPr="00BE1FB9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b/>
          <w:i/>
          <w:w w:val="102"/>
          <w:sz w:val="22"/>
          <w:szCs w:val="22"/>
        </w:rPr>
        <w:t>r</w:t>
      </w:r>
    </w:p>
    <w:p w14:paraId="78F832A8" w14:textId="77777777" w:rsidR="003A2F19" w:rsidRPr="00BE1FB9" w:rsidRDefault="00BE1FB9" w:rsidP="00BE1FB9">
      <w:pPr>
        <w:spacing w:before="13"/>
        <w:ind w:left="102" w:right="84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anaged</w:t>
      </w:r>
      <w:r w:rsidRPr="00BE1FB9">
        <w:rPr>
          <w:rFonts w:asciiTheme="minorHAnsi" w:hAnsiTheme="minorHAnsi" w:cstheme="minorHAnsi"/>
          <w:sz w:val="22"/>
          <w:szCs w:val="22"/>
        </w:rPr>
        <w:t xml:space="preserve">, </w:t>
      </w:r>
      <w:r w:rsidRPr="00BE1FB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z w:val="22"/>
          <w:szCs w:val="22"/>
        </w:rPr>
        <w:t xml:space="preserve">, </w:t>
      </w:r>
      <w:r w:rsidRPr="00BE1FB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 xml:space="preserve">d </w:t>
      </w:r>
      <w:r w:rsidRPr="00BE1FB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 xml:space="preserve">d </w:t>
      </w:r>
      <w:r w:rsidRPr="00BE1F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 xml:space="preserve">d </w:t>
      </w:r>
      <w:r w:rsidRPr="00BE1FB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accu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 xml:space="preserve">e </w:t>
      </w:r>
      <w:r w:rsidRPr="00BE1FB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 xml:space="preserve">d </w:t>
      </w:r>
      <w:r w:rsidRPr="00BE1F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z w:val="22"/>
          <w:szCs w:val="22"/>
        </w:rPr>
        <w:t xml:space="preserve">y </w:t>
      </w:r>
      <w:r w:rsidRPr="00BE1FB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unde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riti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z w:val="22"/>
          <w:szCs w:val="22"/>
        </w:rPr>
        <w:t xml:space="preserve">g </w:t>
      </w:r>
      <w:r w:rsidRPr="00BE1FB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 xml:space="preserve">f </w:t>
      </w:r>
      <w:r w:rsidRPr="00BE1FB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annu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E1FB9">
        <w:rPr>
          <w:rFonts w:asciiTheme="minorHAnsi" w:hAnsiTheme="minorHAnsi" w:cstheme="minorHAnsi"/>
          <w:sz w:val="22"/>
          <w:szCs w:val="22"/>
        </w:rPr>
        <w:t xml:space="preserve">y </w:t>
      </w:r>
      <w:r w:rsidRPr="00BE1FB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pp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ica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 xml:space="preserve">d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add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E1FB9">
        <w:rPr>
          <w:rFonts w:asciiTheme="minorHAnsi" w:hAnsiTheme="minorHAnsi" w:cstheme="minorHAnsi"/>
          <w:sz w:val="22"/>
          <w:szCs w:val="22"/>
        </w:rPr>
        <w:t xml:space="preserve">l </w:t>
      </w:r>
      <w:r w:rsidRPr="00BE1FB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z w:val="22"/>
          <w:szCs w:val="22"/>
        </w:rPr>
        <w:t xml:space="preserve">s </w:t>
      </w:r>
      <w:r w:rsidRPr="00BE1FB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z w:val="22"/>
          <w:szCs w:val="22"/>
        </w:rPr>
        <w:t xml:space="preserve">g </w:t>
      </w:r>
      <w:r w:rsidRPr="00BE1FB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E1FB9">
        <w:rPr>
          <w:rFonts w:asciiTheme="minorHAnsi" w:hAnsiTheme="minorHAnsi" w:cstheme="minorHAnsi"/>
          <w:sz w:val="22"/>
          <w:szCs w:val="22"/>
        </w:rPr>
        <w:t xml:space="preserve">e </w:t>
      </w:r>
      <w:r w:rsidRPr="00BE1FB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E1FB9">
        <w:rPr>
          <w:rFonts w:asciiTheme="minorHAnsi" w:hAnsiTheme="minorHAnsi" w:cstheme="minorHAnsi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ega</w:t>
      </w:r>
      <w:r w:rsidRPr="00BE1FB9">
        <w:rPr>
          <w:rFonts w:asciiTheme="minorHAnsi" w:hAnsiTheme="minorHAnsi" w:cstheme="minorHAnsi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egu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E1FB9">
        <w:rPr>
          <w:rFonts w:asciiTheme="minorHAnsi" w:hAnsiTheme="minorHAnsi" w:cstheme="minorHAnsi"/>
          <w:sz w:val="22"/>
          <w:szCs w:val="22"/>
        </w:rPr>
        <w:t xml:space="preserve">s </w:t>
      </w:r>
      <w:r w:rsidRPr="00BE1FB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E1FB9">
        <w:rPr>
          <w:rFonts w:asciiTheme="minorHAnsi" w:hAnsiTheme="minorHAnsi" w:cstheme="minorHAnsi"/>
          <w:sz w:val="22"/>
          <w:szCs w:val="22"/>
        </w:rPr>
        <w:t xml:space="preserve">d </w:t>
      </w:r>
      <w:r w:rsidRPr="00BE1F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ocedu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z w:val="22"/>
          <w:szCs w:val="22"/>
        </w:rPr>
        <w:t xml:space="preserve">. 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E1FB9">
        <w:rPr>
          <w:rFonts w:asciiTheme="minorHAnsi" w:hAnsiTheme="minorHAnsi" w:cstheme="minorHAnsi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k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ill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64BC403B" w14:textId="77777777" w:rsidR="003A2F19" w:rsidRPr="00BE1FB9" w:rsidRDefault="00BE1FB9" w:rsidP="00BE1FB9">
      <w:pPr>
        <w:tabs>
          <w:tab w:val="left" w:pos="460"/>
        </w:tabs>
        <w:spacing w:before="2"/>
        <w:ind w:left="462" w:right="83" w:hanging="360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E1FB9">
        <w:rPr>
          <w:rFonts w:asciiTheme="minorHAnsi" w:hAnsiTheme="minorHAnsi" w:cstheme="minorHAnsi"/>
          <w:sz w:val="22"/>
          <w:szCs w:val="22"/>
        </w:rPr>
        <w:tab/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iss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ue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coope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E1FB9">
        <w:rPr>
          <w:rFonts w:asciiTheme="minorHAnsi" w:hAnsiTheme="minorHAnsi" w:cstheme="minorHAnsi"/>
          <w:sz w:val="22"/>
          <w:szCs w:val="22"/>
        </w:rPr>
        <w:t>,</w:t>
      </w:r>
      <w:r w:rsidRPr="00BE1FB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oac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anne</w:t>
      </w:r>
      <w:r w:rsidRPr="00BE1FB9">
        <w:rPr>
          <w:rFonts w:asciiTheme="minorHAnsi" w:hAnsiTheme="minorHAnsi" w:cstheme="minorHAnsi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E1FB9">
        <w:rPr>
          <w:rFonts w:asciiTheme="minorHAnsi" w:hAnsiTheme="minorHAnsi" w:cstheme="minorHAnsi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pond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z w:val="22"/>
          <w:szCs w:val="22"/>
        </w:rPr>
        <w:t>g</w:t>
      </w:r>
      <w:r w:rsidRPr="00BE1FB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nqu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iri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agen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E1FB9">
        <w:rPr>
          <w:rFonts w:asciiTheme="minorHAnsi" w:hAnsiTheme="minorHAnsi" w:cstheme="minorHAnsi"/>
          <w:sz w:val="22"/>
          <w:szCs w:val="22"/>
        </w:rPr>
        <w:t>,</w:t>
      </w:r>
      <w:r w:rsidRPr="00BE1F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E1FB9">
        <w:rPr>
          <w:rFonts w:asciiTheme="minorHAnsi" w:hAnsiTheme="minorHAnsi" w:cstheme="minorHAnsi"/>
          <w:sz w:val="22"/>
          <w:szCs w:val="22"/>
        </w:rPr>
        <w:t>,</w:t>
      </w:r>
      <w:r w:rsidRPr="00BE1F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bu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4F90940" w14:textId="77777777" w:rsidR="003A2F19" w:rsidRPr="00BE1FB9" w:rsidRDefault="00BE1FB9" w:rsidP="00BE1FB9">
      <w:pPr>
        <w:ind w:left="102" w:right="85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E1FB9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upda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>b</w:t>
      </w:r>
      <w:r w:rsidRPr="00BE1FB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ocedu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BE1FB9">
        <w:rPr>
          <w:rFonts w:asciiTheme="minorHAnsi" w:hAnsiTheme="minorHAnsi" w:cstheme="minorHAnsi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ssisti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z w:val="22"/>
          <w:szCs w:val="22"/>
        </w:rPr>
        <w:t>g</w:t>
      </w:r>
      <w:r w:rsidRPr="00BE1FB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upe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z w:val="22"/>
          <w:szCs w:val="22"/>
        </w:rPr>
        <w:t>g</w:t>
      </w:r>
      <w:r w:rsidRPr="00BE1FB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E1FB9">
        <w:rPr>
          <w:rFonts w:asciiTheme="minorHAnsi" w:hAnsiTheme="minorHAnsi" w:cstheme="minorHAnsi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d</w:t>
      </w:r>
    </w:p>
    <w:p w14:paraId="00E4B2B9" w14:textId="77777777" w:rsidR="003A2F19" w:rsidRPr="00BE1FB9" w:rsidRDefault="00BE1FB9" w:rsidP="00BE1FB9">
      <w:pPr>
        <w:spacing w:before="13"/>
        <w:ind w:left="426" w:right="7513"/>
        <w:jc w:val="center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rit</w:t>
      </w:r>
      <w:r w:rsidRPr="00BE1FB9">
        <w:rPr>
          <w:rFonts w:asciiTheme="minorHAnsi" w:hAnsiTheme="minorHAnsi" w:cstheme="minorHAnsi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acc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oun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ilit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0A907D8" w14:textId="77777777" w:rsidR="003A2F19" w:rsidRPr="00BE1FB9" w:rsidRDefault="00BE1FB9" w:rsidP="00BE1FB9">
      <w:pPr>
        <w:tabs>
          <w:tab w:val="left" w:pos="460"/>
        </w:tabs>
        <w:spacing w:before="13"/>
        <w:ind w:left="462" w:right="85" w:hanging="360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E1FB9">
        <w:rPr>
          <w:rFonts w:asciiTheme="minorHAnsi" w:hAnsiTheme="minorHAnsi" w:cstheme="minorHAnsi"/>
          <w:sz w:val="22"/>
          <w:szCs w:val="22"/>
        </w:rPr>
        <w:tab/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E1FB9">
        <w:rPr>
          <w:rFonts w:asciiTheme="minorHAnsi" w:hAnsiTheme="minorHAnsi" w:cstheme="minorHAnsi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E1FB9">
        <w:rPr>
          <w:rFonts w:asciiTheme="minorHAnsi" w:hAnsiTheme="minorHAnsi" w:cstheme="minorHAnsi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adop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E1FB9">
        <w:rPr>
          <w:rFonts w:asciiTheme="minorHAnsi" w:hAnsiTheme="minorHAnsi" w:cstheme="minorHAnsi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pany</w:t>
      </w:r>
      <w:r w:rsidRPr="00BE1FB9">
        <w:rPr>
          <w:rFonts w:asciiTheme="minorHAnsi" w:hAnsiTheme="minorHAnsi" w:cstheme="minorHAnsi"/>
          <w:sz w:val="22"/>
          <w:szCs w:val="22"/>
        </w:rPr>
        <w:t xml:space="preserve">. </w:t>
      </w:r>
      <w:r w:rsidRPr="00BE1FB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enab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oyee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z w:val="22"/>
          <w:szCs w:val="22"/>
        </w:rPr>
        <w:t>k</w:t>
      </w:r>
      <w:r w:rsidRPr="00BE1FB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E1FB9">
        <w:rPr>
          <w:rFonts w:asciiTheme="minorHAnsi" w:hAnsiTheme="minorHAnsi" w:cstheme="minorHAnsi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edundanc</w:t>
      </w:r>
      <w:r w:rsidRPr="00BE1FB9">
        <w:rPr>
          <w:rFonts w:asciiTheme="minorHAnsi" w:hAnsiTheme="minorHAnsi" w:cstheme="minorHAnsi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ave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gn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can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F9EE2DA" w14:textId="77777777" w:rsidR="003A2F19" w:rsidRPr="00BE1FB9" w:rsidRDefault="00BE1FB9" w:rsidP="00BE1FB9">
      <w:pPr>
        <w:spacing w:before="5"/>
        <w:ind w:left="102" w:right="3786"/>
        <w:jc w:val="both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E1FB9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ilr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E1FB9">
        <w:rPr>
          <w:rFonts w:asciiTheme="minorHAnsi" w:hAnsiTheme="minorHAnsi" w:cstheme="minorHAnsi"/>
          <w:sz w:val="22"/>
          <w:szCs w:val="22"/>
        </w:rPr>
        <w:t>m</w:t>
      </w:r>
      <w:r w:rsidRPr="00BE1FB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z w:val="22"/>
          <w:szCs w:val="22"/>
        </w:rPr>
        <w:t>k</w:t>
      </w:r>
      <w:r w:rsidRPr="00BE1FB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ke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E1FB9">
        <w:rPr>
          <w:rFonts w:asciiTheme="minorHAnsi" w:hAnsiTheme="minorHAnsi" w:cstheme="minorHAnsi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1FB9">
        <w:rPr>
          <w:rFonts w:asciiTheme="minorHAnsi" w:hAnsiTheme="minorHAnsi" w:cstheme="minorHAnsi"/>
          <w:sz w:val="22"/>
          <w:szCs w:val="22"/>
        </w:rPr>
        <w:t>o</w:t>
      </w:r>
      <w:r w:rsidRPr="00BE1F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und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D71B464" w14:textId="77777777" w:rsidR="003A2F19" w:rsidRPr="00BE1FB9" w:rsidRDefault="003A2F19" w:rsidP="00BE1FB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E222916" w14:textId="77777777" w:rsidR="003A2F19" w:rsidRPr="00BE1FB9" w:rsidRDefault="00BE1FB9" w:rsidP="00BE1FB9">
      <w:pPr>
        <w:ind w:left="4542" w:right="4560"/>
        <w:jc w:val="center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b/>
          <w:spacing w:val="2"/>
          <w:w w:val="104"/>
          <w:sz w:val="22"/>
          <w:szCs w:val="22"/>
        </w:rPr>
        <w:t>DUCAT</w:t>
      </w:r>
      <w:r w:rsidRPr="00BE1FB9">
        <w:rPr>
          <w:rFonts w:asciiTheme="minorHAnsi" w:hAnsiTheme="minorHAnsi" w:cstheme="minorHAnsi"/>
          <w:b/>
          <w:spacing w:val="1"/>
          <w:w w:val="104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spacing w:val="2"/>
          <w:w w:val="104"/>
          <w:sz w:val="22"/>
          <w:szCs w:val="22"/>
        </w:rPr>
        <w:t>O</w:t>
      </w:r>
      <w:r w:rsidRPr="00BE1FB9">
        <w:rPr>
          <w:rFonts w:asciiTheme="minorHAnsi" w:hAnsiTheme="minorHAnsi" w:cstheme="minorHAnsi"/>
          <w:b/>
          <w:w w:val="104"/>
          <w:sz w:val="22"/>
          <w:szCs w:val="22"/>
        </w:rPr>
        <w:t>N</w:t>
      </w:r>
    </w:p>
    <w:p w14:paraId="6F8EF2C7" w14:textId="77777777" w:rsidR="003A2F19" w:rsidRPr="00BE1FB9" w:rsidRDefault="003A2F19" w:rsidP="00BE1FB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A04A890" w14:textId="77777777" w:rsidR="003A2F19" w:rsidRPr="00BE1FB9" w:rsidRDefault="00BE1FB9" w:rsidP="00BE1FB9">
      <w:pPr>
        <w:ind w:left="1528" w:right="1544"/>
        <w:jc w:val="center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sz w:val="22"/>
          <w:szCs w:val="22"/>
        </w:rPr>
        <w:t>Presently enrolled in Business Management courses to earn a B.A. degree.</w:t>
      </w:r>
    </w:p>
    <w:p w14:paraId="7FC38848" w14:textId="77777777" w:rsidR="003A2F19" w:rsidRPr="00BE1FB9" w:rsidRDefault="003A2F19" w:rsidP="00BE1FB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B50288C" w14:textId="77777777" w:rsidR="003A2F19" w:rsidRPr="00BE1FB9" w:rsidRDefault="00BE1FB9" w:rsidP="00BE1FB9">
      <w:pPr>
        <w:ind w:left="3569" w:right="3588"/>
        <w:jc w:val="center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L</w:t>
      </w:r>
      <w:r w:rsidRPr="00BE1FB9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</w:t>
      </w:r>
      <w:r w:rsidRPr="00BE1FB9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N</w:t>
      </w:r>
      <w:r w:rsidRPr="00BE1FB9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/</w:t>
      </w:r>
      <w:r w:rsidRPr="00BE1FB9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</w:t>
      </w:r>
      <w:r w:rsidRPr="00BE1FB9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F</w:t>
      </w:r>
      <w:r w:rsidRPr="00BE1FB9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CA</w:t>
      </w:r>
      <w:r w:rsidRPr="00BE1FB9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T</w:t>
      </w:r>
      <w:r w:rsidRPr="00BE1FB9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BE1FB9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ON</w:t>
      </w:r>
      <w:r w:rsidRPr="00BE1FB9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1D30360A" w14:textId="77777777" w:rsidR="003A2F19" w:rsidRPr="00BE1FB9" w:rsidRDefault="003A2F19" w:rsidP="00BE1FB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D95D36E" w14:textId="77777777" w:rsidR="003A2F19" w:rsidRPr="00BE1FB9" w:rsidRDefault="00BE1FB9" w:rsidP="00BE1FB9">
      <w:pPr>
        <w:ind w:left="3197" w:right="3216"/>
        <w:jc w:val="center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E1FB9">
        <w:rPr>
          <w:rFonts w:asciiTheme="minorHAnsi" w:hAnsiTheme="minorHAnsi" w:cstheme="minorHAnsi"/>
          <w:sz w:val="22"/>
          <w:szCs w:val="22"/>
        </w:rPr>
        <w:t>d</w:t>
      </w:r>
      <w:r w:rsidRPr="00BE1FB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rsi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1FB9">
        <w:rPr>
          <w:rFonts w:asciiTheme="minorHAnsi" w:hAnsiTheme="minorHAnsi" w:cstheme="minorHAnsi"/>
          <w:sz w:val="22"/>
          <w:szCs w:val="22"/>
        </w:rPr>
        <w:t>g</w:t>
      </w:r>
      <w:r w:rsidRPr="00BE1FB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E1FB9">
        <w:rPr>
          <w:rFonts w:asciiTheme="minorHAnsi" w:hAnsiTheme="minorHAnsi" w:cstheme="minorHAnsi"/>
          <w:sz w:val="22"/>
          <w:szCs w:val="22"/>
        </w:rPr>
        <w:t>t</w:t>
      </w:r>
      <w:r w:rsidRPr="00BE1FB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E1FB9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3"/>
          <w:w w:val="102"/>
          <w:sz w:val="22"/>
          <w:szCs w:val="22"/>
        </w:rPr>
        <w:t>NA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)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57DD0CD5" w14:textId="77777777" w:rsidR="003A2F19" w:rsidRPr="00BE1FB9" w:rsidRDefault="00BE1FB9" w:rsidP="00BE1FB9">
      <w:pPr>
        <w:spacing w:before="13"/>
        <w:ind w:left="3315" w:right="3334"/>
        <w:jc w:val="center"/>
        <w:rPr>
          <w:rFonts w:asciiTheme="minorHAnsi" w:hAnsiTheme="minorHAnsi" w:cstheme="minorHAnsi"/>
          <w:sz w:val="22"/>
          <w:szCs w:val="22"/>
        </w:rPr>
      </w:pPr>
      <w:r w:rsidRPr="00BE1FB9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E1FB9">
        <w:rPr>
          <w:rFonts w:asciiTheme="minorHAnsi" w:hAnsiTheme="minorHAnsi" w:cstheme="minorHAnsi"/>
          <w:sz w:val="22"/>
          <w:szCs w:val="22"/>
        </w:rPr>
        <w:t>A</w:t>
      </w:r>
      <w:r w:rsidRPr="00BE1FB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1FB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>vac</w:t>
      </w:r>
      <w:r w:rsidRPr="00BE1FB9">
        <w:rPr>
          <w:rFonts w:asciiTheme="minorHAnsi" w:hAnsiTheme="minorHAnsi" w:cstheme="minorHAnsi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z w:val="22"/>
          <w:szCs w:val="22"/>
        </w:rPr>
        <w:t>&amp;</w:t>
      </w:r>
      <w:r w:rsidRPr="00BE1FB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BE1FB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1FB9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E1FB9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E1FB9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E1FB9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E1FB9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E1FB9">
        <w:rPr>
          <w:rFonts w:asciiTheme="minorHAnsi" w:hAnsiTheme="minorHAnsi" w:cstheme="minorHAnsi"/>
          <w:w w:val="102"/>
          <w:sz w:val="22"/>
          <w:szCs w:val="22"/>
        </w:rPr>
        <w:t>n</w:t>
      </w:r>
    </w:p>
    <w:sectPr w:rsidR="003A2F19" w:rsidRPr="00BE1FB9">
      <w:type w:val="continuous"/>
      <w:pgSz w:w="12240" w:h="15840"/>
      <w:pgMar w:top="64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9A116C"/>
    <w:multiLevelType w:val="multilevel"/>
    <w:tmpl w:val="01C6758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F19"/>
    <w:rsid w:val="003A2F19"/>
    <w:rsid w:val="00BE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DC05EFE"/>
  <w15:docId w15:val="{ED595B21-221F-43B3-8D3B-D8C1454D8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4037</Characters>
  <Application>Microsoft Office Word</Application>
  <DocSecurity>0</DocSecurity>
  <Lines>33</Lines>
  <Paragraphs>9</Paragraphs>
  <ScaleCrop>false</ScaleCrop>
  <Company/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2021-07-07T13:21:00Z</dcterms:created>
  <dcterms:modified xsi:type="dcterms:W3CDTF">2021-07-07T13:28:00Z</dcterms:modified>
</cp:coreProperties>
</file>